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7ACEF" w14:textId="77777777" w:rsidR="007B155F" w:rsidRPr="00466765" w:rsidRDefault="007B155F">
      <w:pPr>
        <w:spacing w:before="2" w:line="140" w:lineRule="exact"/>
        <w:rPr>
          <w:rFonts w:asciiTheme="majorHAnsi" w:hAnsiTheme="majorHAnsi"/>
          <w:sz w:val="11"/>
          <w:szCs w:val="11"/>
        </w:rPr>
      </w:pPr>
    </w:p>
    <w:p w14:paraId="2C5223BE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631FE79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6FC489E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77A9503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4B37618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3C6670A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D6BA8E7" w14:textId="77777777" w:rsidR="007B155F" w:rsidRPr="00466765" w:rsidRDefault="00466765">
      <w:pPr>
        <w:ind w:left="124" w:right="-5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7"/>
          <w:sz w:val="16"/>
          <w:szCs w:val="16"/>
        </w:rPr>
        <w:t>A</w:t>
      </w:r>
      <w:r w:rsidRPr="00466765">
        <w:rPr>
          <w:rFonts w:asciiTheme="majorHAnsi" w:hAnsiTheme="majorHAnsi"/>
          <w:spacing w:val="9"/>
          <w:sz w:val="16"/>
          <w:szCs w:val="16"/>
        </w:rPr>
        <w:t>R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7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8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>X</w:t>
      </w:r>
      <w:r w:rsidRPr="00466765">
        <w:rPr>
          <w:rFonts w:asciiTheme="majorHAnsi" w:hAnsiTheme="majorHAnsi"/>
          <w:spacing w:val="9"/>
          <w:sz w:val="16"/>
          <w:szCs w:val="16"/>
        </w:rPr>
        <w:t>P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>R</w:t>
      </w:r>
      <w:r w:rsidRPr="00466765">
        <w:rPr>
          <w:rFonts w:asciiTheme="majorHAnsi" w:hAnsiTheme="majorHAnsi"/>
          <w:spacing w:val="10"/>
          <w:sz w:val="16"/>
          <w:szCs w:val="16"/>
        </w:rPr>
        <w:t>T</w:t>
      </w:r>
      <w:r w:rsidRPr="00466765">
        <w:rPr>
          <w:rFonts w:asciiTheme="majorHAnsi" w:hAnsiTheme="majorHAnsi"/>
          <w:spacing w:val="8"/>
          <w:sz w:val="16"/>
          <w:szCs w:val="16"/>
        </w:rPr>
        <w:t>I</w:t>
      </w:r>
      <w:r w:rsidRPr="00466765">
        <w:rPr>
          <w:rFonts w:asciiTheme="majorHAnsi" w:hAnsiTheme="majorHAnsi"/>
          <w:spacing w:val="7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E</w:t>
      </w:r>
    </w:p>
    <w:p w14:paraId="763B5738" w14:textId="77777777" w:rsidR="007B155F" w:rsidRPr="00466765" w:rsidRDefault="007B155F">
      <w:pPr>
        <w:spacing w:before="9" w:line="120" w:lineRule="exact"/>
        <w:rPr>
          <w:rFonts w:asciiTheme="majorHAnsi" w:hAnsiTheme="majorHAnsi"/>
          <w:sz w:val="9"/>
          <w:szCs w:val="9"/>
        </w:rPr>
      </w:pPr>
    </w:p>
    <w:p w14:paraId="5D8DED1D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8CE4F6C" w14:textId="77777777" w:rsidR="007B155F" w:rsidRPr="00466765" w:rsidRDefault="00466765">
      <w:pPr>
        <w:spacing w:line="272" w:lineRule="auto"/>
        <w:ind w:left="124" w:right="116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4"/>
          <w:sz w:val="16"/>
          <w:szCs w:val="16"/>
        </w:rPr>
        <w:t>N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w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k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n</w:t>
      </w:r>
      <w:r w:rsidRPr="00466765">
        <w:rPr>
          <w:rFonts w:asciiTheme="majorHAnsi" w:hAnsiTheme="majorHAnsi"/>
          <w:i/>
          <w:sz w:val="16"/>
          <w:szCs w:val="16"/>
        </w:rPr>
        <w:t>g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–</w:t>
      </w:r>
      <w:r w:rsidRPr="00466765">
        <w:rPr>
          <w:rFonts w:asciiTheme="majorHAnsi" w:hAnsiTheme="majorHAnsi"/>
          <w:i/>
          <w:spacing w:val="10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wit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h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e</w:t>
      </w:r>
      <w:r w:rsidRPr="00466765">
        <w:rPr>
          <w:rFonts w:asciiTheme="majorHAnsi" w:hAnsiTheme="majorHAnsi"/>
          <w:i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 xml:space="preserve">/ 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ou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/</w:t>
      </w:r>
      <w:r w:rsidRPr="00466765">
        <w:rPr>
          <w:rFonts w:asciiTheme="majorHAnsi" w:hAnsiTheme="majorHAnsi"/>
          <w:i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F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w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a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l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i/>
          <w:sz w:val="16"/>
          <w:szCs w:val="16"/>
        </w:rPr>
        <w:t>s</w:t>
      </w:r>
    </w:p>
    <w:p w14:paraId="0DC9AC91" w14:textId="77777777" w:rsidR="007B155F" w:rsidRPr="00466765" w:rsidRDefault="007B155F">
      <w:pPr>
        <w:spacing w:line="260" w:lineRule="exact"/>
        <w:rPr>
          <w:rFonts w:asciiTheme="majorHAnsi" w:hAnsiTheme="majorHAnsi"/>
          <w:sz w:val="22"/>
          <w:szCs w:val="22"/>
        </w:rPr>
      </w:pPr>
    </w:p>
    <w:p w14:paraId="0CEDF159" w14:textId="77777777" w:rsidR="007B155F" w:rsidRPr="00466765" w:rsidRDefault="00466765">
      <w:pPr>
        <w:ind w:left="12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6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Q</w:t>
      </w:r>
      <w:r w:rsidRPr="00466765">
        <w:rPr>
          <w:rFonts w:asciiTheme="majorHAnsi" w:hAnsiTheme="majorHAnsi"/>
          <w:i/>
          <w:sz w:val="16"/>
          <w:szCs w:val="16"/>
        </w:rPr>
        <w:t>L</w:t>
      </w:r>
    </w:p>
    <w:p w14:paraId="1F509F6D" w14:textId="77777777" w:rsidR="007B155F" w:rsidRPr="00466765" w:rsidRDefault="007B155F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7300E5FF" w14:textId="77777777" w:rsidR="007B155F" w:rsidRPr="00466765" w:rsidRDefault="00466765">
      <w:pPr>
        <w:spacing w:line="524" w:lineRule="auto"/>
        <w:ind w:left="124" w:right="280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6"/>
          <w:sz w:val="16"/>
          <w:szCs w:val="16"/>
        </w:rPr>
        <w:t>1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st/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2n</w:t>
      </w:r>
      <w:r w:rsidRPr="00466765">
        <w:rPr>
          <w:rFonts w:asciiTheme="majorHAnsi" w:hAnsiTheme="majorHAnsi"/>
          <w:i/>
          <w:sz w:val="16"/>
          <w:szCs w:val="16"/>
        </w:rPr>
        <w:t>d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li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n</w:t>
      </w:r>
      <w:r w:rsidRPr="00466765">
        <w:rPr>
          <w:rFonts w:asciiTheme="majorHAnsi" w:hAnsiTheme="majorHAnsi"/>
          <w:i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iss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e</w:t>
      </w:r>
      <w:r w:rsidRPr="00466765">
        <w:rPr>
          <w:rFonts w:asciiTheme="majorHAnsi" w:hAnsiTheme="majorHAnsi"/>
          <w:i/>
          <w:sz w:val="16"/>
          <w:szCs w:val="16"/>
        </w:rPr>
        <w:t xml:space="preserve">s 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n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fr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a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str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8"/>
          <w:sz w:val="16"/>
          <w:szCs w:val="16"/>
        </w:rPr>
        <w:t>u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uppo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 xml:space="preserve">t 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ve</w:t>
      </w:r>
      <w:r w:rsidRPr="00466765">
        <w:rPr>
          <w:rFonts w:asciiTheme="majorHAnsi" w:hAnsiTheme="majorHAnsi"/>
          <w:i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 xml:space="preserve"> s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uppo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>t</w:t>
      </w:r>
    </w:p>
    <w:p w14:paraId="048459D5" w14:textId="77777777" w:rsidR="007B155F" w:rsidRPr="00466765" w:rsidRDefault="00466765">
      <w:pPr>
        <w:spacing w:before="28"/>
        <w:ind w:left="12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4"/>
          <w:sz w:val="16"/>
          <w:szCs w:val="16"/>
        </w:rPr>
        <w:t>Mi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8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f</w:t>
      </w:r>
      <w:r w:rsidRPr="00466765">
        <w:rPr>
          <w:rFonts w:asciiTheme="majorHAnsi" w:hAnsiTheme="majorHAnsi"/>
          <w:i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ec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hno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og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i/>
          <w:sz w:val="16"/>
          <w:szCs w:val="16"/>
        </w:rPr>
        <w:t>s</w:t>
      </w:r>
    </w:p>
    <w:p w14:paraId="6476ECF6" w14:textId="77777777" w:rsidR="007B155F" w:rsidRPr="00466765" w:rsidRDefault="007B155F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416D7621" w14:textId="77777777" w:rsidR="007B155F" w:rsidRPr="00466765" w:rsidRDefault="00466765">
      <w:pPr>
        <w:ind w:left="12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5"/>
          <w:sz w:val="16"/>
          <w:szCs w:val="16"/>
        </w:rPr>
        <w:t>Rem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uppo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i/>
          <w:sz w:val="16"/>
          <w:szCs w:val="16"/>
        </w:rPr>
        <w:t>s</w:t>
      </w:r>
    </w:p>
    <w:p w14:paraId="1F59A4E2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D174439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0A11B8C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FAA7F5D" w14:textId="77777777" w:rsidR="007B155F" w:rsidRPr="00466765" w:rsidRDefault="007B155F">
      <w:pPr>
        <w:spacing w:before="15" w:line="240" w:lineRule="exact"/>
        <w:rPr>
          <w:rFonts w:asciiTheme="majorHAnsi" w:hAnsiTheme="majorHAnsi"/>
        </w:rPr>
      </w:pPr>
    </w:p>
    <w:p w14:paraId="1AE4BA6D" w14:textId="77777777" w:rsidR="007B155F" w:rsidRPr="00466765" w:rsidRDefault="00466765">
      <w:pPr>
        <w:ind w:left="12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11"/>
          <w:sz w:val="16"/>
          <w:szCs w:val="16"/>
        </w:rPr>
        <w:t>P</w:t>
      </w:r>
      <w:r w:rsidRPr="00466765">
        <w:rPr>
          <w:rFonts w:asciiTheme="majorHAnsi" w:hAnsiTheme="majorHAnsi"/>
          <w:spacing w:val="9"/>
          <w:sz w:val="16"/>
          <w:szCs w:val="16"/>
        </w:rPr>
        <w:t>R</w:t>
      </w:r>
      <w:r w:rsidRPr="00466765">
        <w:rPr>
          <w:rFonts w:asciiTheme="majorHAnsi" w:hAnsiTheme="majorHAnsi"/>
          <w:spacing w:val="10"/>
          <w:sz w:val="16"/>
          <w:szCs w:val="16"/>
        </w:rPr>
        <w:t>O</w:t>
      </w:r>
      <w:r w:rsidRPr="00466765">
        <w:rPr>
          <w:rFonts w:asciiTheme="majorHAnsi" w:hAnsiTheme="majorHAnsi"/>
          <w:spacing w:val="9"/>
          <w:sz w:val="16"/>
          <w:szCs w:val="16"/>
        </w:rPr>
        <w:t>F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9"/>
          <w:sz w:val="16"/>
          <w:szCs w:val="16"/>
        </w:rPr>
        <w:t>SS</w:t>
      </w:r>
      <w:r w:rsidRPr="00466765">
        <w:rPr>
          <w:rFonts w:asciiTheme="majorHAnsi" w:hAnsiTheme="majorHAnsi"/>
          <w:spacing w:val="10"/>
          <w:sz w:val="16"/>
          <w:szCs w:val="16"/>
        </w:rPr>
        <w:t>ION</w:t>
      </w:r>
      <w:r w:rsidRPr="00466765">
        <w:rPr>
          <w:rFonts w:asciiTheme="majorHAnsi" w:hAnsiTheme="majorHAnsi"/>
          <w:spacing w:val="7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</w:p>
    <w:p w14:paraId="53D09E72" w14:textId="77777777" w:rsidR="007B155F" w:rsidRPr="00466765" w:rsidRDefault="007B155F">
      <w:pPr>
        <w:spacing w:line="180" w:lineRule="exact"/>
        <w:rPr>
          <w:rFonts w:asciiTheme="majorHAnsi" w:hAnsiTheme="majorHAnsi"/>
          <w:sz w:val="14"/>
          <w:szCs w:val="14"/>
        </w:rPr>
      </w:pPr>
    </w:p>
    <w:p w14:paraId="055B53C2" w14:textId="77777777" w:rsidR="007B155F" w:rsidRPr="00466765" w:rsidRDefault="00466765">
      <w:pPr>
        <w:spacing w:line="244" w:lineRule="auto"/>
        <w:ind w:left="124" w:right="355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4"/>
          <w:sz w:val="16"/>
          <w:szCs w:val="16"/>
        </w:rPr>
        <w:t>Mi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8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f</w:t>
      </w:r>
      <w:r w:rsidRPr="00466765">
        <w:rPr>
          <w:rFonts w:asciiTheme="majorHAnsi" w:hAnsiTheme="majorHAnsi"/>
          <w:i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e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rt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fi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i/>
          <w:sz w:val="16"/>
          <w:szCs w:val="16"/>
        </w:rPr>
        <w:t xml:space="preserve">d 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De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k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i/>
          <w:sz w:val="16"/>
          <w:szCs w:val="16"/>
        </w:rPr>
        <w:t>p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Suppo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 xml:space="preserve">t 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ec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hn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a</w:t>
      </w:r>
      <w:r w:rsidRPr="00466765">
        <w:rPr>
          <w:rFonts w:asciiTheme="majorHAnsi" w:hAnsiTheme="majorHAnsi"/>
          <w:i/>
          <w:sz w:val="16"/>
          <w:szCs w:val="16"/>
        </w:rPr>
        <w:t>n</w:t>
      </w:r>
      <w:r w:rsidRPr="00466765">
        <w:rPr>
          <w:rFonts w:asciiTheme="majorHAnsi" w:hAnsiTheme="majorHAnsi"/>
          <w:i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3"/>
          <w:sz w:val="16"/>
          <w:szCs w:val="16"/>
        </w:rPr>
        <w:t>(</w:t>
      </w:r>
      <w:r w:rsidRPr="00466765">
        <w:rPr>
          <w:rFonts w:asciiTheme="majorHAnsi" w:hAnsiTheme="majorHAnsi"/>
          <w:i/>
          <w:spacing w:val="7"/>
          <w:sz w:val="16"/>
          <w:szCs w:val="16"/>
        </w:rPr>
        <w:t>M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D</w:t>
      </w:r>
      <w:r w:rsidRPr="00466765">
        <w:rPr>
          <w:rFonts w:asciiTheme="majorHAnsi" w:hAnsiTheme="majorHAnsi"/>
          <w:i/>
          <w:spacing w:val="8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i/>
          <w:sz w:val="16"/>
          <w:szCs w:val="16"/>
        </w:rPr>
        <w:t>)</w:t>
      </w:r>
    </w:p>
    <w:p w14:paraId="1BA8F2E0" w14:textId="77777777" w:rsidR="007B155F" w:rsidRPr="00466765" w:rsidRDefault="007B155F">
      <w:pPr>
        <w:spacing w:before="7" w:line="160" w:lineRule="exact"/>
        <w:rPr>
          <w:rFonts w:asciiTheme="majorHAnsi" w:hAnsiTheme="majorHAnsi"/>
          <w:sz w:val="12"/>
          <w:szCs w:val="12"/>
        </w:rPr>
      </w:pPr>
    </w:p>
    <w:p w14:paraId="3B7A3419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A2D69D0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B413C63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0B6640E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0292881" w14:textId="77777777" w:rsidR="007B155F" w:rsidRPr="00466765" w:rsidRDefault="00466765">
      <w:pPr>
        <w:ind w:left="12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11"/>
          <w:sz w:val="16"/>
          <w:szCs w:val="16"/>
        </w:rPr>
        <w:t>P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9"/>
          <w:sz w:val="16"/>
          <w:szCs w:val="16"/>
        </w:rPr>
        <w:t>RS</w:t>
      </w:r>
      <w:r w:rsidRPr="00466765">
        <w:rPr>
          <w:rFonts w:asciiTheme="majorHAnsi" w:hAnsiTheme="majorHAnsi"/>
          <w:spacing w:val="10"/>
          <w:sz w:val="16"/>
          <w:szCs w:val="16"/>
        </w:rPr>
        <w:t>ON</w:t>
      </w:r>
      <w:r w:rsidRPr="00466765">
        <w:rPr>
          <w:rFonts w:asciiTheme="majorHAnsi" w:hAnsiTheme="majorHAnsi"/>
          <w:spacing w:val="7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9"/>
          <w:sz w:val="16"/>
          <w:szCs w:val="16"/>
        </w:rPr>
        <w:t>S</w:t>
      </w:r>
      <w:r w:rsidRPr="00466765">
        <w:rPr>
          <w:rFonts w:asciiTheme="majorHAnsi" w:hAnsiTheme="majorHAnsi"/>
          <w:spacing w:val="10"/>
          <w:sz w:val="16"/>
          <w:szCs w:val="16"/>
        </w:rPr>
        <w:t>KI</w:t>
      </w:r>
      <w:r w:rsidRPr="00466765">
        <w:rPr>
          <w:rFonts w:asciiTheme="majorHAnsi" w:hAnsiTheme="majorHAnsi"/>
          <w:spacing w:val="8"/>
          <w:sz w:val="16"/>
          <w:szCs w:val="16"/>
        </w:rPr>
        <w:t>LL</w:t>
      </w:r>
      <w:r w:rsidRPr="00466765">
        <w:rPr>
          <w:rFonts w:asciiTheme="majorHAnsi" w:hAnsiTheme="majorHAnsi"/>
          <w:sz w:val="16"/>
          <w:szCs w:val="16"/>
        </w:rPr>
        <w:t>S</w:t>
      </w:r>
    </w:p>
    <w:p w14:paraId="2603B847" w14:textId="77777777" w:rsidR="007B155F" w:rsidRPr="00466765" w:rsidRDefault="007B155F">
      <w:pPr>
        <w:spacing w:before="3" w:line="240" w:lineRule="exact"/>
        <w:rPr>
          <w:rFonts w:asciiTheme="majorHAnsi" w:hAnsiTheme="majorHAnsi"/>
        </w:rPr>
      </w:pPr>
    </w:p>
    <w:p w14:paraId="77C14658" w14:textId="77777777" w:rsidR="007B155F" w:rsidRPr="00466765" w:rsidRDefault="00466765">
      <w:pPr>
        <w:spacing w:line="541" w:lineRule="auto"/>
        <w:ind w:left="124" w:right="130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z w:val="16"/>
          <w:szCs w:val="16"/>
        </w:rPr>
        <w:t>P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ob</w:t>
      </w:r>
      <w:r w:rsidRPr="00466765">
        <w:rPr>
          <w:rFonts w:asciiTheme="majorHAnsi" w:hAnsiTheme="majorHAnsi"/>
          <w:i/>
          <w:sz w:val="16"/>
          <w:szCs w:val="16"/>
        </w:rPr>
        <w:t>lem</w:t>
      </w:r>
      <w:r w:rsidRPr="00466765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s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</w:t>
      </w:r>
      <w:r w:rsidRPr="00466765">
        <w:rPr>
          <w:rFonts w:asciiTheme="majorHAnsi" w:hAnsiTheme="majorHAnsi"/>
          <w:i/>
          <w:sz w:val="16"/>
          <w:szCs w:val="16"/>
        </w:rPr>
        <w:t>lvi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i/>
          <w:sz w:val="16"/>
          <w:szCs w:val="16"/>
        </w:rPr>
        <w:t xml:space="preserve">g 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</w:t>
      </w:r>
      <w:r w:rsidRPr="00466765">
        <w:rPr>
          <w:rFonts w:asciiTheme="majorHAnsi" w:hAnsiTheme="majorHAnsi"/>
          <w:i/>
          <w:sz w:val="16"/>
          <w:szCs w:val="16"/>
        </w:rPr>
        <w:t>mmitme</w:t>
      </w:r>
      <w:r w:rsidRPr="00466765">
        <w:rPr>
          <w:rFonts w:asciiTheme="majorHAnsi" w:hAnsiTheme="majorHAnsi"/>
          <w:i/>
          <w:spacing w:val="2"/>
          <w:sz w:val="16"/>
          <w:szCs w:val="16"/>
        </w:rPr>
        <w:t>n</w:t>
      </w:r>
      <w:r w:rsidRPr="00466765">
        <w:rPr>
          <w:rFonts w:asciiTheme="majorHAnsi" w:hAnsiTheme="majorHAnsi"/>
          <w:i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to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ou</w:t>
      </w:r>
      <w:r w:rsidRPr="00466765">
        <w:rPr>
          <w:rFonts w:asciiTheme="majorHAnsi" w:hAnsiTheme="majorHAnsi"/>
          <w:i/>
          <w:sz w:val="16"/>
          <w:szCs w:val="16"/>
        </w:rPr>
        <w:t>tc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</w:t>
      </w:r>
      <w:r w:rsidRPr="00466765">
        <w:rPr>
          <w:rFonts w:asciiTheme="majorHAnsi" w:hAnsiTheme="majorHAnsi"/>
          <w:i/>
          <w:sz w:val="16"/>
          <w:szCs w:val="16"/>
        </w:rPr>
        <w:t xml:space="preserve">mes 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H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gh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i/>
          <w:sz w:val="16"/>
          <w:szCs w:val="16"/>
        </w:rPr>
        <w:t>y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ana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y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ti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a</w:t>
      </w:r>
      <w:r w:rsidRPr="00466765">
        <w:rPr>
          <w:rFonts w:asciiTheme="majorHAnsi" w:hAnsiTheme="majorHAnsi"/>
          <w:i/>
          <w:sz w:val="16"/>
          <w:szCs w:val="16"/>
        </w:rPr>
        <w:t xml:space="preserve">l </w:t>
      </w:r>
      <w:r w:rsidRPr="00466765">
        <w:rPr>
          <w:rFonts w:asciiTheme="majorHAnsi" w:hAnsiTheme="majorHAnsi"/>
          <w:i/>
          <w:spacing w:val="5"/>
          <w:sz w:val="16"/>
          <w:szCs w:val="16"/>
        </w:rPr>
        <w:t>He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f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</w:t>
      </w:r>
      <w:r w:rsidRPr="00466765">
        <w:rPr>
          <w:rFonts w:asciiTheme="majorHAnsi" w:hAnsiTheme="majorHAnsi"/>
          <w:i/>
          <w:sz w:val="16"/>
          <w:szCs w:val="16"/>
        </w:rPr>
        <w:t>l</w:t>
      </w:r>
      <w:r w:rsidRPr="00466765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a</w:t>
      </w:r>
      <w:r w:rsidRPr="00466765">
        <w:rPr>
          <w:rFonts w:asciiTheme="majorHAnsi" w:hAnsiTheme="majorHAnsi"/>
          <w:i/>
          <w:spacing w:val="4"/>
          <w:sz w:val="16"/>
          <w:szCs w:val="16"/>
        </w:rPr>
        <w:t>ttit</w:t>
      </w:r>
      <w:r w:rsidRPr="00466765">
        <w:rPr>
          <w:rFonts w:asciiTheme="majorHAnsi" w:hAnsiTheme="majorHAnsi"/>
          <w:i/>
          <w:spacing w:val="6"/>
          <w:sz w:val="16"/>
          <w:szCs w:val="16"/>
        </w:rPr>
        <w:t>ud</w:t>
      </w:r>
      <w:r w:rsidRPr="00466765">
        <w:rPr>
          <w:rFonts w:asciiTheme="majorHAnsi" w:hAnsiTheme="majorHAnsi"/>
          <w:i/>
          <w:sz w:val="16"/>
          <w:szCs w:val="16"/>
        </w:rPr>
        <w:t>e</w:t>
      </w:r>
    </w:p>
    <w:p w14:paraId="4CB493E8" w14:textId="533F658C" w:rsidR="007B155F" w:rsidRPr="00466765" w:rsidRDefault="00466765">
      <w:pPr>
        <w:spacing w:before="39"/>
        <w:rPr>
          <w:rFonts w:asciiTheme="majorHAnsi" w:hAnsiTheme="majorHAnsi"/>
          <w:b/>
          <w:bCs/>
          <w:sz w:val="40"/>
          <w:szCs w:val="40"/>
        </w:rPr>
      </w:pPr>
      <w:r w:rsidRPr="00466765">
        <w:rPr>
          <w:rFonts w:asciiTheme="majorHAnsi" w:hAnsiTheme="majorHAnsi"/>
          <w:sz w:val="16"/>
          <w:szCs w:val="16"/>
        </w:rPr>
        <w:br w:type="column"/>
      </w:r>
      <w:r w:rsidRPr="00466765">
        <w:rPr>
          <w:rFonts w:ascii="Calibri" w:hAnsi="Calibri" w:cs="Calibri"/>
          <w:b/>
          <w:bCs/>
          <w:sz w:val="24"/>
          <w:szCs w:val="24"/>
        </w:rPr>
        <w:t>Reggie Serrano</w:t>
      </w:r>
    </w:p>
    <w:p w14:paraId="469B0186" w14:textId="77777777" w:rsidR="007B155F" w:rsidRPr="00466765" w:rsidRDefault="00466765">
      <w:pPr>
        <w:spacing w:before="99"/>
        <w:rPr>
          <w:rFonts w:asciiTheme="majorHAnsi" w:hAnsiTheme="majorHAnsi"/>
          <w:sz w:val="32"/>
          <w:szCs w:val="32"/>
        </w:rPr>
      </w:pPr>
      <w:r w:rsidRPr="00466765">
        <w:rPr>
          <w:rFonts w:asciiTheme="majorHAnsi" w:hAnsiTheme="majorHAnsi"/>
          <w:spacing w:val="-2"/>
          <w:sz w:val="32"/>
          <w:szCs w:val="32"/>
        </w:rPr>
        <w:t>I</w:t>
      </w:r>
      <w:r w:rsidRPr="00466765">
        <w:rPr>
          <w:rFonts w:asciiTheme="majorHAnsi" w:hAnsiTheme="majorHAnsi"/>
          <w:sz w:val="32"/>
          <w:szCs w:val="32"/>
        </w:rPr>
        <w:t>T</w:t>
      </w:r>
      <w:r w:rsidRPr="00466765">
        <w:rPr>
          <w:rFonts w:asciiTheme="majorHAnsi" w:hAnsiTheme="majorHAnsi"/>
          <w:spacing w:val="-2"/>
          <w:sz w:val="32"/>
          <w:szCs w:val="32"/>
        </w:rPr>
        <w:t xml:space="preserve"> s</w:t>
      </w:r>
      <w:r w:rsidRPr="00466765">
        <w:rPr>
          <w:rFonts w:asciiTheme="majorHAnsi" w:hAnsiTheme="majorHAnsi"/>
          <w:sz w:val="32"/>
          <w:szCs w:val="32"/>
        </w:rPr>
        <w:t>u</w:t>
      </w:r>
      <w:r w:rsidRPr="00466765">
        <w:rPr>
          <w:rFonts w:asciiTheme="majorHAnsi" w:hAnsiTheme="majorHAnsi"/>
          <w:spacing w:val="-2"/>
          <w:sz w:val="32"/>
          <w:szCs w:val="32"/>
        </w:rPr>
        <w:t>p</w:t>
      </w:r>
      <w:r w:rsidRPr="00466765">
        <w:rPr>
          <w:rFonts w:asciiTheme="majorHAnsi" w:hAnsiTheme="majorHAnsi"/>
          <w:sz w:val="32"/>
          <w:szCs w:val="32"/>
        </w:rPr>
        <w:t>p</w:t>
      </w:r>
      <w:r w:rsidRPr="00466765">
        <w:rPr>
          <w:rFonts w:asciiTheme="majorHAnsi" w:hAnsiTheme="majorHAnsi"/>
          <w:spacing w:val="-2"/>
          <w:sz w:val="32"/>
          <w:szCs w:val="32"/>
        </w:rPr>
        <w:t>o</w:t>
      </w:r>
      <w:r w:rsidRPr="00466765">
        <w:rPr>
          <w:rFonts w:asciiTheme="majorHAnsi" w:hAnsiTheme="majorHAnsi"/>
          <w:sz w:val="32"/>
          <w:szCs w:val="32"/>
        </w:rPr>
        <w:t>rt</w:t>
      </w:r>
      <w:r w:rsidRPr="00466765">
        <w:rPr>
          <w:rFonts w:asciiTheme="majorHAnsi" w:hAnsiTheme="majorHAnsi"/>
          <w:spacing w:val="-2"/>
          <w:sz w:val="32"/>
          <w:szCs w:val="32"/>
        </w:rPr>
        <w:t xml:space="preserve"> e</w:t>
      </w:r>
      <w:r w:rsidRPr="00466765">
        <w:rPr>
          <w:rFonts w:asciiTheme="majorHAnsi" w:hAnsiTheme="majorHAnsi"/>
          <w:sz w:val="32"/>
          <w:szCs w:val="32"/>
        </w:rPr>
        <w:t>n</w:t>
      </w:r>
      <w:r w:rsidRPr="00466765">
        <w:rPr>
          <w:rFonts w:asciiTheme="majorHAnsi" w:hAnsiTheme="majorHAnsi"/>
          <w:spacing w:val="-2"/>
          <w:sz w:val="32"/>
          <w:szCs w:val="32"/>
        </w:rPr>
        <w:t>g</w:t>
      </w:r>
      <w:r w:rsidRPr="00466765">
        <w:rPr>
          <w:rFonts w:asciiTheme="majorHAnsi" w:hAnsiTheme="majorHAnsi"/>
          <w:spacing w:val="-4"/>
          <w:sz w:val="32"/>
          <w:szCs w:val="32"/>
        </w:rPr>
        <w:t>i</w:t>
      </w:r>
      <w:r w:rsidRPr="00466765">
        <w:rPr>
          <w:rFonts w:asciiTheme="majorHAnsi" w:hAnsiTheme="majorHAnsi"/>
          <w:sz w:val="32"/>
          <w:szCs w:val="32"/>
        </w:rPr>
        <w:t>n</w:t>
      </w:r>
      <w:r w:rsidRPr="00466765">
        <w:rPr>
          <w:rFonts w:asciiTheme="majorHAnsi" w:hAnsiTheme="majorHAnsi"/>
          <w:spacing w:val="-2"/>
          <w:sz w:val="32"/>
          <w:szCs w:val="32"/>
        </w:rPr>
        <w:t>e</w:t>
      </w:r>
      <w:r w:rsidRPr="00466765">
        <w:rPr>
          <w:rFonts w:asciiTheme="majorHAnsi" w:hAnsiTheme="majorHAnsi"/>
          <w:spacing w:val="-3"/>
          <w:sz w:val="32"/>
          <w:szCs w:val="32"/>
        </w:rPr>
        <w:t>e</w:t>
      </w:r>
      <w:r w:rsidRPr="00466765">
        <w:rPr>
          <w:rFonts w:asciiTheme="majorHAnsi" w:hAnsiTheme="majorHAnsi"/>
          <w:sz w:val="32"/>
          <w:szCs w:val="32"/>
        </w:rPr>
        <w:t>r</w:t>
      </w:r>
    </w:p>
    <w:p w14:paraId="43964E24" w14:textId="77777777" w:rsidR="007B155F" w:rsidRPr="00466765" w:rsidRDefault="007B155F">
      <w:pPr>
        <w:spacing w:before="5" w:line="120" w:lineRule="exact"/>
        <w:rPr>
          <w:rFonts w:asciiTheme="majorHAnsi" w:hAnsiTheme="majorHAnsi"/>
          <w:sz w:val="8"/>
          <w:szCs w:val="8"/>
        </w:rPr>
      </w:pPr>
    </w:p>
    <w:p w14:paraId="78409A75" w14:textId="77777777" w:rsidR="007B155F" w:rsidRPr="00466765" w:rsidRDefault="00466765">
      <w:pPr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12"/>
          <w:sz w:val="16"/>
          <w:szCs w:val="16"/>
        </w:rPr>
        <w:t>P</w:t>
      </w:r>
      <w:r w:rsidRPr="00466765">
        <w:rPr>
          <w:rFonts w:asciiTheme="majorHAnsi" w:hAnsiTheme="majorHAnsi"/>
          <w:spacing w:val="13"/>
          <w:sz w:val="16"/>
          <w:szCs w:val="16"/>
        </w:rPr>
        <w:t>E</w:t>
      </w:r>
      <w:r w:rsidRPr="00466765">
        <w:rPr>
          <w:rFonts w:asciiTheme="majorHAnsi" w:hAnsiTheme="majorHAnsi"/>
          <w:spacing w:val="11"/>
          <w:sz w:val="16"/>
          <w:szCs w:val="16"/>
        </w:rPr>
        <w:t>RS</w:t>
      </w:r>
      <w:r w:rsidRPr="00466765">
        <w:rPr>
          <w:rFonts w:asciiTheme="majorHAnsi" w:hAnsiTheme="majorHAnsi"/>
          <w:spacing w:val="12"/>
          <w:sz w:val="16"/>
          <w:szCs w:val="16"/>
        </w:rPr>
        <w:t>ON</w:t>
      </w:r>
      <w:r w:rsidRPr="00466765">
        <w:rPr>
          <w:rFonts w:asciiTheme="majorHAnsi" w:hAnsiTheme="majorHAnsi"/>
          <w:spacing w:val="10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1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1"/>
          <w:sz w:val="16"/>
          <w:szCs w:val="16"/>
        </w:rPr>
        <w:t>S</w:t>
      </w:r>
      <w:r w:rsidRPr="00466765">
        <w:rPr>
          <w:rFonts w:asciiTheme="majorHAnsi" w:hAnsiTheme="majorHAnsi"/>
          <w:spacing w:val="12"/>
          <w:sz w:val="16"/>
          <w:szCs w:val="16"/>
        </w:rPr>
        <w:t>UMM</w:t>
      </w:r>
      <w:r w:rsidRPr="00466765">
        <w:rPr>
          <w:rFonts w:asciiTheme="majorHAnsi" w:hAnsiTheme="majorHAnsi"/>
          <w:spacing w:val="10"/>
          <w:sz w:val="16"/>
          <w:szCs w:val="16"/>
        </w:rPr>
        <w:t>A</w:t>
      </w:r>
      <w:r w:rsidRPr="00466765">
        <w:rPr>
          <w:rFonts w:asciiTheme="majorHAnsi" w:hAnsiTheme="majorHAnsi"/>
          <w:spacing w:val="11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Y</w:t>
      </w:r>
    </w:p>
    <w:p w14:paraId="61728379" w14:textId="77777777" w:rsidR="007B155F" w:rsidRPr="00466765" w:rsidRDefault="007B155F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012A944C" w14:textId="77777777" w:rsidR="007B155F" w:rsidRPr="00466765" w:rsidRDefault="00466765">
      <w:pPr>
        <w:spacing w:line="271" w:lineRule="auto"/>
        <w:ind w:right="66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nf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li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I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ng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x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si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>ra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4"/>
          <w:sz w:val="16"/>
          <w:szCs w:val="16"/>
        </w:rPr>
        <w:t>ti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 xml:space="preserve">l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x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 w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it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er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re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6"/>
          <w:sz w:val="16"/>
          <w:szCs w:val="16"/>
        </w:rPr>
        <w:t>pp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iss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1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is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 xml:space="preserve">e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er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z w:val="16"/>
          <w:szCs w:val="16"/>
        </w:rPr>
        <w:t>.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P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4"/>
          <w:sz w:val="16"/>
          <w:szCs w:val="16"/>
        </w:rPr>
        <w:t>ss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ssi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4"/>
          <w:sz w:val="16"/>
          <w:szCs w:val="16"/>
        </w:rPr>
        <w:t>il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ist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ra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 xml:space="preserve">,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nf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gu</w:t>
      </w:r>
      <w:r w:rsidRPr="00466765">
        <w:rPr>
          <w:rFonts w:asciiTheme="majorHAnsi" w:hAnsiTheme="majorHAnsi"/>
          <w:spacing w:val="5"/>
          <w:sz w:val="16"/>
          <w:szCs w:val="16"/>
        </w:rPr>
        <w:t>ra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 xml:space="preserve">r 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nf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ti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w w:val="99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w w:val="99"/>
          <w:sz w:val="16"/>
          <w:szCs w:val="16"/>
        </w:rPr>
        <w:t>y</w:t>
      </w:r>
      <w:r w:rsidRPr="00466765">
        <w:rPr>
          <w:rFonts w:asciiTheme="majorHAnsi" w:hAnsiTheme="majorHAnsi"/>
          <w:spacing w:val="4"/>
          <w:w w:val="99"/>
          <w:sz w:val="16"/>
          <w:szCs w:val="16"/>
        </w:rPr>
        <w:t>st</w:t>
      </w:r>
      <w:r w:rsidRPr="00466765">
        <w:rPr>
          <w:rFonts w:asciiTheme="majorHAnsi" w:hAnsiTheme="majorHAnsi"/>
          <w:spacing w:val="7"/>
          <w:w w:val="99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w w:val="99"/>
          <w:sz w:val="16"/>
          <w:szCs w:val="16"/>
        </w:rPr>
        <w:t>m</w:t>
      </w:r>
      <w:r w:rsidRPr="00466765">
        <w:rPr>
          <w:rFonts w:asciiTheme="majorHAnsi" w:hAnsiTheme="majorHAnsi"/>
          <w:w w:val="99"/>
          <w:sz w:val="16"/>
          <w:szCs w:val="16"/>
        </w:rPr>
        <w:t>s</w:t>
      </w:r>
      <w:r w:rsidRPr="00466765">
        <w:rPr>
          <w:rFonts w:asciiTheme="majorHAnsi" w:hAnsiTheme="majorHAnsi"/>
          <w:spacing w:val="-31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,</w:t>
      </w:r>
      <w:r w:rsidRPr="00466765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 xml:space="preserve">s 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y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f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d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4"/>
          <w:sz w:val="16"/>
          <w:szCs w:val="16"/>
        </w:rPr>
        <w:t>lt</w:t>
      </w:r>
      <w:r w:rsidRPr="00466765">
        <w:rPr>
          <w:rFonts w:asciiTheme="majorHAnsi" w:hAnsiTheme="majorHAnsi"/>
          <w:spacing w:val="1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-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 xml:space="preserve">k </w:t>
      </w:r>
      <w:r w:rsidRPr="00466765">
        <w:rPr>
          <w:rFonts w:asciiTheme="majorHAnsi" w:hAnsiTheme="majorHAnsi"/>
          <w:spacing w:val="3"/>
          <w:sz w:val="16"/>
          <w:szCs w:val="16"/>
        </w:rPr>
        <w:t>un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p</w:t>
      </w:r>
      <w:r w:rsidRPr="00466765">
        <w:rPr>
          <w:rFonts w:asciiTheme="majorHAnsi" w:hAnsiTheme="majorHAnsi"/>
          <w:spacing w:val="5"/>
          <w:sz w:val="16"/>
          <w:szCs w:val="16"/>
        </w:rPr>
        <w:t>re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re</w:t>
      </w:r>
      <w:r w:rsidRPr="00466765">
        <w:rPr>
          <w:rFonts w:asciiTheme="majorHAnsi" w:hAnsiTheme="majorHAnsi"/>
          <w:sz w:val="16"/>
          <w:szCs w:val="16"/>
        </w:rPr>
        <w:t>.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x</w:t>
      </w:r>
      <w:r w:rsidRPr="00466765">
        <w:rPr>
          <w:rFonts w:asciiTheme="majorHAnsi" w:hAnsiTheme="majorHAnsi"/>
          <w:spacing w:val="6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 xml:space="preserve">t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m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ca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,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ca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8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t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x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4"/>
          <w:sz w:val="16"/>
          <w:szCs w:val="16"/>
        </w:rPr>
        <w:t>il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 w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m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m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8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5987EB32" w14:textId="77777777" w:rsidR="007B155F" w:rsidRPr="00466765" w:rsidRDefault="00466765">
      <w:pPr>
        <w:spacing w:before="74" w:line="272" w:lineRule="auto"/>
        <w:ind w:right="369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5"/>
          <w:sz w:val="16"/>
          <w:szCs w:val="16"/>
        </w:rPr>
        <w:t>N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6"/>
          <w:sz w:val="16"/>
          <w:szCs w:val="16"/>
        </w:rPr>
        <w:t>oo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fu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he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a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re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 xml:space="preserve">y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cce</w:t>
      </w:r>
      <w:r w:rsidRPr="00466765">
        <w:rPr>
          <w:rFonts w:asciiTheme="majorHAnsi" w:hAnsiTheme="majorHAnsi"/>
          <w:spacing w:val="4"/>
          <w:sz w:val="16"/>
          <w:szCs w:val="16"/>
        </w:rPr>
        <w:t>ss</w:t>
      </w:r>
      <w:r w:rsidRPr="00466765">
        <w:rPr>
          <w:rFonts w:asciiTheme="majorHAnsi" w:hAnsiTheme="majorHAnsi"/>
          <w:spacing w:val="3"/>
          <w:sz w:val="16"/>
          <w:szCs w:val="16"/>
        </w:rPr>
        <w:t>fu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5"/>
          <w:sz w:val="16"/>
          <w:szCs w:val="16"/>
        </w:rPr>
        <w:t>re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w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fo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4"/>
          <w:sz w:val="16"/>
          <w:szCs w:val="16"/>
        </w:rPr>
        <w:t>it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z w:val="16"/>
          <w:szCs w:val="16"/>
        </w:rPr>
        <w:t xml:space="preserve">s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e</w:t>
      </w:r>
      <w:r w:rsidRPr="00466765">
        <w:rPr>
          <w:rFonts w:asciiTheme="majorHAnsi" w:hAnsiTheme="majorHAnsi"/>
          <w:spacing w:val="3"/>
          <w:sz w:val="16"/>
          <w:szCs w:val="16"/>
        </w:rPr>
        <w:t>x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 xml:space="preserve">g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sz w:val="16"/>
          <w:szCs w:val="16"/>
        </w:rPr>
        <w:t>y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4E56B0DC" w14:textId="77777777" w:rsidR="007B155F" w:rsidRPr="00466765" w:rsidRDefault="007B155F">
      <w:pPr>
        <w:spacing w:line="240" w:lineRule="exact"/>
        <w:rPr>
          <w:rFonts w:asciiTheme="majorHAnsi" w:hAnsiTheme="majorHAnsi"/>
        </w:rPr>
      </w:pPr>
    </w:p>
    <w:p w14:paraId="6ECBC91A" w14:textId="77777777" w:rsidR="007B155F" w:rsidRPr="00466765" w:rsidRDefault="00466765">
      <w:pPr>
        <w:rPr>
          <w:rFonts w:asciiTheme="majorHAnsi" w:hAnsiTheme="majorHAnsi"/>
          <w:sz w:val="18"/>
          <w:szCs w:val="18"/>
        </w:rPr>
      </w:pPr>
      <w:r w:rsidRPr="00466765">
        <w:rPr>
          <w:rFonts w:asciiTheme="majorHAnsi" w:hAnsiTheme="majorHAnsi"/>
          <w:spacing w:val="7"/>
          <w:sz w:val="18"/>
          <w:szCs w:val="18"/>
        </w:rPr>
        <w:t>W</w:t>
      </w:r>
      <w:r w:rsidRPr="00466765">
        <w:rPr>
          <w:rFonts w:asciiTheme="majorHAnsi" w:hAnsiTheme="majorHAnsi"/>
          <w:spacing w:val="6"/>
          <w:sz w:val="18"/>
          <w:szCs w:val="18"/>
        </w:rPr>
        <w:t>OR</w:t>
      </w:r>
      <w:r w:rsidRPr="00466765">
        <w:rPr>
          <w:rFonts w:asciiTheme="majorHAnsi" w:hAnsiTheme="majorHAnsi"/>
          <w:sz w:val="18"/>
          <w:szCs w:val="18"/>
        </w:rPr>
        <w:t>K</w:t>
      </w:r>
      <w:r w:rsidRPr="00466765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466765">
        <w:rPr>
          <w:rFonts w:asciiTheme="majorHAnsi" w:hAnsiTheme="majorHAnsi"/>
          <w:spacing w:val="6"/>
          <w:sz w:val="18"/>
          <w:szCs w:val="18"/>
        </w:rPr>
        <w:t>E</w:t>
      </w:r>
      <w:r w:rsidRPr="00466765">
        <w:rPr>
          <w:rFonts w:asciiTheme="majorHAnsi" w:hAnsiTheme="majorHAnsi"/>
          <w:spacing w:val="8"/>
          <w:sz w:val="18"/>
          <w:szCs w:val="18"/>
        </w:rPr>
        <w:t>X</w:t>
      </w:r>
      <w:r w:rsidRPr="00466765">
        <w:rPr>
          <w:rFonts w:asciiTheme="majorHAnsi" w:hAnsiTheme="majorHAnsi"/>
          <w:spacing w:val="7"/>
          <w:sz w:val="18"/>
          <w:szCs w:val="18"/>
        </w:rPr>
        <w:t>P</w:t>
      </w:r>
      <w:r w:rsidRPr="00466765">
        <w:rPr>
          <w:rFonts w:asciiTheme="majorHAnsi" w:hAnsiTheme="majorHAnsi"/>
          <w:spacing w:val="9"/>
          <w:sz w:val="18"/>
          <w:szCs w:val="18"/>
        </w:rPr>
        <w:t>ER</w:t>
      </w:r>
      <w:r w:rsidRPr="00466765">
        <w:rPr>
          <w:rFonts w:asciiTheme="majorHAnsi" w:hAnsiTheme="majorHAnsi"/>
          <w:spacing w:val="6"/>
          <w:sz w:val="18"/>
          <w:szCs w:val="18"/>
        </w:rPr>
        <w:t>IE</w:t>
      </w:r>
      <w:r w:rsidRPr="00466765">
        <w:rPr>
          <w:rFonts w:asciiTheme="majorHAnsi" w:hAnsiTheme="majorHAnsi"/>
          <w:spacing w:val="8"/>
          <w:sz w:val="18"/>
          <w:szCs w:val="18"/>
        </w:rPr>
        <w:t>N</w:t>
      </w:r>
      <w:r w:rsidRPr="00466765">
        <w:rPr>
          <w:rFonts w:asciiTheme="majorHAnsi" w:hAnsiTheme="majorHAnsi"/>
          <w:spacing w:val="6"/>
          <w:sz w:val="18"/>
          <w:szCs w:val="18"/>
        </w:rPr>
        <w:t>C</w:t>
      </w:r>
      <w:r w:rsidRPr="00466765">
        <w:rPr>
          <w:rFonts w:asciiTheme="majorHAnsi" w:hAnsiTheme="majorHAnsi"/>
          <w:sz w:val="18"/>
          <w:szCs w:val="18"/>
        </w:rPr>
        <w:t>E</w:t>
      </w:r>
    </w:p>
    <w:p w14:paraId="1AEEDAD7" w14:textId="77777777" w:rsidR="007B155F" w:rsidRPr="00466765" w:rsidRDefault="007B155F">
      <w:pPr>
        <w:spacing w:before="6" w:line="280" w:lineRule="exact"/>
        <w:rPr>
          <w:rFonts w:asciiTheme="majorHAnsi" w:hAnsiTheme="majorHAnsi"/>
          <w:sz w:val="22"/>
          <w:szCs w:val="22"/>
        </w:rPr>
      </w:pPr>
    </w:p>
    <w:p w14:paraId="584E2F43" w14:textId="77777777" w:rsidR="007B155F" w:rsidRPr="00466765" w:rsidRDefault="00466765">
      <w:pPr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b/>
          <w:i/>
          <w:sz w:val="16"/>
          <w:szCs w:val="16"/>
        </w:rPr>
        <w:t>T</w:t>
      </w:r>
      <w:r w:rsidRPr="00466765">
        <w:rPr>
          <w:rFonts w:asciiTheme="majorHAnsi" w:hAnsiTheme="majorHAnsi"/>
          <w:b/>
          <w:i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C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nsult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b/>
          <w:i/>
          <w:sz w:val="16"/>
          <w:szCs w:val="16"/>
        </w:rPr>
        <w:t>y</w:t>
      </w:r>
      <w:r w:rsidRPr="00466765">
        <w:rPr>
          <w:rFonts w:asciiTheme="majorHAnsi" w:hAnsiTheme="majorHAnsi"/>
          <w:b/>
          <w:i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Fir</w:t>
      </w:r>
      <w:r w:rsidRPr="00466765">
        <w:rPr>
          <w:rFonts w:asciiTheme="majorHAnsi" w:hAnsiTheme="majorHAnsi"/>
          <w:b/>
          <w:i/>
          <w:sz w:val="16"/>
          <w:szCs w:val="16"/>
        </w:rPr>
        <w:t>m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z w:val="16"/>
          <w:szCs w:val="16"/>
        </w:rPr>
        <w:t>–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ov</w:t>
      </w:r>
      <w:r w:rsidRPr="00466765">
        <w:rPr>
          <w:rFonts w:asciiTheme="majorHAnsi" w:hAnsiTheme="majorHAnsi"/>
          <w:b/>
          <w:i/>
          <w:sz w:val="16"/>
          <w:szCs w:val="16"/>
        </w:rPr>
        <w:t>e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ntr</w:t>
      </w:r>
      <w:r w:rsidRPr="00466765">
        <w:rPr>
          <w:rFonts w:asciiTheme="majorHAnsi" w:hAnsiTheme="majorHAnsi"/>
          <w:b/>
          <w:i/>
          <w:sz w:val="16"/>
          <w:szCs w:val="16"/>
        </w:rPr>
        <w:t>y</w:t>
      </w:r>
    </w:p>
    <w:p w14:paraId="4A781048" w14:textId="77777777" w:rsidR="007B155F" w:rsidRPr="00466765" w:rsidRDefault="00466765">
      <w:pPr>
        <w:spacing w:line="240" w:lineRule="exact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-2"/>
          <w:sz w:val="18"/>
          <w:szCs w:val="18"/>
        </w:rPr>
        <w:t>I</w:t>
      </w:r>
      <w:r w:rsidRPr="00466765">
        <w:rPr>
          <w:rFonts w:asciiTheme="majorHAnsi" w:hAnsiTheme="majorHAnsi"/>
          <w:sz w:val="18"/>
          <w:szCs w:val="18"/>
        </w:rPr>
        <w:t>T</w:t>
      </w:r>
      <w:r w:rsidRPr="00466765">
        <w:rPr>
          <w:rFonts w:asciiTheme="majorHAnsi" w:hAnsiTheme="majorHAnsi"/>
          <w:spacing w:val="2"/>
          <w:sz w:val="18"/>
          <w:szCs w:val="18"/>
        </w:rPr>
        <w:t xml:space="preserve"> S</w:t>
      </w:r>
      <w:r w:rsidRPr="00466765">
        <w:rPr>
          <w:rFonts w:asciiTheme="majorHAnsi" w:hAnsiTheme="majorHAnsi"/>
          <w:spacing w:val="1"/>
          <w:sz w:val="18"/>
          <w:szCs w:val="18"/>
        </w:rPr>
        <w:t>U</w:t>
      </w:r>
      <w:r w:rsidRPr="00466765">
        <w:rPr>
          <w:rFonts w:asciiTheme="majorHAnsi" w:hAnsiTheme="majorHAnsi"/>
          <w:spacing w:val="2"/>
          <w:sz w:val="18"/>
          <w:szCs w:val="18"/>
        </w:rPr>
        <w:t>PP</w:t>
      </w:r>
      <w:r w:rsidRPr="00466765">
        <w:rPr>
          <w:rFonts w:asciiTheme="majorHAnsi" w:hAnsiTheme="majorHAnsi"/>
          <w:spacing w:val="1"/>
          <w:sz w:val="18"/>
          <w:szCs w:val="18"/>
        </w:rPr>
        <w:t>O</w:t>
      </w:r>
      <w:r w:rsidRPr="00466765">
        <w:rPr>
          <w:rFonts w:asciiTheme="majorHAnsi" w:hAnsiTheme="majorHAnsi"/>
          <w:spacing w:val="-13"/>
          <w:sz w:val="18"/>
          <w:szCs w:val="18"/>
        </w:rPr>
        <w:t>R</w:t>
      </w:r>
      <w:r w:rsidRPr="00466765">
        <w:rPr>
          <w:rFonts w:asciiTheme="majorHAnsi" w:hAnsiTheme="majorHAnsi"/>
          <w:sz w:val="18"/>
          <w:szCs w:val="18"/>
        </w:rPr>
        <w:t>T</w:t>
      </w:r>
      <w:r w:rsidRPr="00466765">
        <w:rPr>
          <w:rFonts w:asciiTheme="majorHAnsi" w:hAnsiTheme="majorHAnsi"/>
          <w:spacing w:val="2"/>
          <w:sz w:val="18"/>
          <w:szCs w:val="18"/>
        </w:rPr>
        <w:t xml:space="preserve"> E</w:t>
      </w:r>
      <w:r w:rsidRPr="00466765">
        <w:rPr>
          <w:rFonts w:asciiTheme="majorHAnsi" w:hAnsiTheme="majorHAnsi"/>
          <w:spacing w:val="1"/>
          <w:sz w:val="18"/>
          <w:szCs w:val="18"/>
        </w:rPr>
        <w:t>NG</w:t>
      </w:r>
      <w:r w:rsidRPr="00466765">
        <w:rPr>
          <w:rFonts w:asciiTheme="majorHAnsi" w:hAnsiTheme="majorHAnsi"/>
          <w:spacing w:val="-2"/>
          <w:sz w:val="18"/>
          <w:szCs w:val="18"/>
        </w:rPr>
        <w:t>I</w:t>
      </w:r>
      <w:r w:rsidRPr="00466765">
        <w:rPr>
          <w:rFonts w:asciiTheme="majorHAnsi" w:hAnsiTheme="majorHAnsi"/>
          <w:spacing w:val="1"/>
          <w:sz w:val="18"/>
          <w:szCs w:val="18"/>
        </w:rPr>
        <w:t>N</w:t>
      </w:r>
      <w:r w:rsidRPr="00466765">
        <w:rPr>
          <w:rFonts w:asciiTheme="majorHAnsi" w:hAnsiTheme="majorHAnsi"/>
          <w:spacing w:val="2"/>
          <w:sz w:val="18"/>
          <w:szCs w:val="18"/>
        </w:rPr>
        <w:t>EE</w:t>
      </w:r>
      <w:r w:rsidRPr="00466765">
        <w:rPr>
          <w:rFonts w:asciiTheme="majorHAnsi" w:hAnsiTheme="majorHAnsi"/>
          <w:sz w:val="18"/>
          <w:szCs w:val="18"/>
        </w:rPr>
        <w:t xml:space="preserve">R        </w:t>
      </w:r>
      <w:r w:rsidRPr="00466765">
        <w:rPr>
          <w:rFonts w:asciiTheme="majorHAnsi" w:hAnsiTheme="majorHAnsi"/>
          <w:spacing w:val="31"/>
          <w:sz w:val="18"/>
          <w:szCs w:val="18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J</w:t>
      </w:r>
      <w:r w:rsidRPr="00466765">
        <w:rPr>
          <w:rFonts w:asciiTheme="majorHAnsi" w:hAnsiTheme="majorHAnsi"/>
          <w:spacing w:val="1"/>
          <w:sz w:val="16"/>
          <w:szCs w:val="16"/>
        </w:rPr>
        <w:t>un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2</w:t>
      </w:r>
      <w:r w:rsidRPr="00466765">
        <w:rPr>
          <w:rFonts w:asciiTheme="majorHAnsi" w:hAnsiTheme="majorHAnsi"/>
          <w:spacing w:val="1"/>
          <w:sz w:val="16"/>
          <w:szCs w:val="16"/>
        </w:rPr>
        <w:t>0</w:t>
      </w:r>
      <w:r w:rsidRPr="00466765">
        <w:rPr>
          <w:rFonts w:asciiTheme="majorHAnsi" w:hAnsiTheme="majorHAnsi"/>
          <w:spacing w:val="4"/>
          <w:sz w:val="16"/>
          <w:szCs w:val="16"/>
        </w:rPr>
        <w:t>0</w:t>
      </w:r>
      <w:r w:rsidRPr="00466765">
        <w:rPr>
          <w:rFonts w:asciiTheme="majorHAnsi" w:hAnsiTheme="majorHAnsi"/>
          <w:sz w:val="16"/>
          <w:szCs w:val="16"/>
        </w:rPr>
        <w:t>8 -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P</w: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t</w:t>
      </w:r>
    </w:p>
    <w:p w14:paraId="7B15660E" w14:textId="77777777" w:rsidR="007B155F" w:rsidRPr="00466765" w:rsidRDefault="007B155F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EF9275C" w14:textId="77777777" w:rsidR="007B155F" w:rsidRPr="00466765" w:rsidRDefault="00466765">
      <w:pPr>
        <w:spacing w:line="271" w:lineRule="auto"/>
        <w:ind w:right="109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4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6"/>
          <w:sz w:val="16"/>
          <w:szCs w:val="16"/>
        </w:rPr>
        <w:t>po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fo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upp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sz w:val="16"/>
          <w:szCs w:val="16"/>
        </w:rPr>
        <w:t>y</w:t>
      </w:r>
      <w:r w:rsidRPr="00466765">
        <w:rPr>
          <w:rFonts w:asciiTheme="majorHAnsi" w:hAnsiTheme="majorHAnsi"/>
          <w:spacing w:val="2"/>
          <w:sz w:val="16"/>
          <w:szCs w:val="16"/>
        </w:rPr>
        <w:t>'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M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4"/>
          <w:sz w:val="16"/>
          <w:szCs w:val="16"/>
        </w:rPr>
        <w:t>li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>ar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 xml:space="preserve">a 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k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z w:val="16"/>
          <w:szCs w:val="16"/>
        </w:rPr>
        <w:t>.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ar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ar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nf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gu</w:t>
      </w:r>
      <w:r w:rsidRPr="00466765">
        <w:rPr>
          <w:rFonts w:asciiTheme="majorHAnsi" w:hAnsiTheme="majorHAnsi"/>
          <w:spacing w:val="5"/>
          <w:sz w:val="16"/>
          <w:szCs w:val="16"/>
        </w:rPr>
        <w:t>re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st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ll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 xml:space="preserve">d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ec</w:t>
      </w:r>
      <w:r w:rsidRPr="00466765">
        <w:rPr>
          <w:rFonts w:asciiTheme="majorHAnsi" w:hAnsiTheme="majorHAnsi"/>
          <w:spacing w:val="4"/>
          <w:sz w:val="16"/>
          <w:szCs w:val="16"/>
        </w:rPr>
        <w:t>tl</w:t>
      </w:r>
      <w:r w:rsidRPr="00466765">
        <w:rPr>
          <w:rFonts w:asciiTheme="majorHAnsi" w:hAnsiTheme="majorHAnsi"/>
          <w:spacing w:val="1"/>
          <w:sz w:val="16"/>
          <w:szCs w:val="16"/>
        </w:rPr>
        <w:t>y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3767F36D" w14:textId="77777777" w:rsidR="007B155F" w:rsidRPr="00466765" w:rsidRDefault="007B155F">
      <w:pPr>
        <w:spacing w:before="19" w:line="240" w:lineRule="exact"/>
        <w:rPr>
          <w:rFonts w:asciiTheme="majorHAnsi" w:hAnsiTheme="majorHAnsi"/>
        </w:rPr>
      </w:pPr>
    </w:p>
    <w:p w14:paraId="29F271F1" w14:textId="77777777" w:rsidR="007B155F" w:rsidRPr="00466765" w:rsidRDefault="00466765">
      <w:pPr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Du</w:t>
      </w:r>
      <w:r w:rsidRPr="00466765">
        <w:rPr>
          <w:rFonts w:asciiTheme="majorHAnsi" w:hAnsiTheme="majorHAnsi"/>
          <w:b/>
          <w:i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b/>
          <w:i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s</w:t>
      </w:r>
      <w:r w:rsidRPr="00466765">
        <w:rPr>
          <w:rFonts w:asciiTheme="majorHAnsi" w:hAnsiTheme="majorHAnsi"/>
          <w:i/>
          <w:sz w:val="16"/>
          <w:szCs w:val="16"/>
        </w:rPr>
        <w:t>:</w:t>
      </w:r>
    </w:p>
    <w:p w14:paraId="550A001E" w14:textId="77777777" w:rsidR="007B155F" w:rsidRPr="00466765" w:rsidRDefault="00466765">
      <w:pPr>
        <w:spacing w:before="31" w:line="270" w:lineRule="auto"/>
        <w:ind w:left="192" w:right="377" w:firstLine="2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pict w14:anchorId="6AC3D18A">
          <v:group id="_x0000_s1035" style="position:absolute;left:0;text-align:left;margin-left:209.2pt;margin-top:.95pt;width:9.1pt;height:181.2pt;z-index:-251659776;mso-position-horizontal-relative:page" coordorigin="4184,19" coordsize="182,36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84;top:19;width:182;height:245">
              <v:imagedata r:id="rId5" o:title=""/>
            </v:shape>
            <v:shape id="_x0000_s1048" type="#_x0000_t75" style="position:absolute;left:4184;top:278;width:182;height:245">
              <v:imagedata r:id="rId5" o:title=""/>
            </v:shape>
            <v:shape id="_x0000_s1047" type="#_x0000_t75" style="position:absolute;left:4184;top:537;width:182;height:245">
              <v:imagedata r:id="rId5" o:title=""/>
            </v:shape>
            <v:shape id="_x0000_s1046" type="#_x0000_t75" style="position:absolute;left:4184;top:799;width:182;height:245">
              <v:imagedata r:id="rId5" o:title=""/>
            </v:shape>
            <v:shape id="_x0000_s1045" type="#_x0000_t75" style="position:absolute;left:4184;top:1058;width:182;height:245">
              <v:imagedata r:id="rId5" o:title=""/>
            </v:shape>
            <v:shape id="_x0000_s1044" type="#_x0000_t75" style="position:absolute;left:4184;top:1317;width:182;height:245">
              <v:imagedata r:id="rId5" o:title=""/>
            </v:shape>
            <v:shape id="_x0000_s1043" type="#_x0000_t75" style="position:absolute;left:4184;top:1579;width:182;height:245">
              <v:imagedata r:id="rId5" o:title=""/>
            </v:shape>
            <v:shape id="_x0000_s1042" type="#_x0000_t75" style="position:absolute;left:4184;top:1838;width:182;height:245">
              <v:imagedata r:id="rId5" o:title=""/>
            </v:shape>
            <v:shape id="_x0000_s1041" type="#_x0000_t75" style="position:absolute;left:4184;top:2097;width:182;height:245">
              <v:imagedata r:id="rId5" o:title=""/>
            </v:shape>
            <v:shape id="_x0000_s1040" type="#_x0000_t75" style="position:absolute;left:4184;top:2359;width:182;height:245">
              <v:imagedata r:id="rId5" o:title=""/>
            </v:shape>
            <v:shape id="_x0000_s1039" type="#_x0000_t75" style="position:absolute;left:4184;top:2618;width:182;height:245">
              <v:imagedata r:id="rId5" o:title=""/>
            </v:shape>
            <v:shape id="_x0000_s1038" type="#_x0000_t75" style="position:absolute;left:4184;top:2877;width:182;height:245">
              <v:imagedata r:id="rId5" o:title=""/>
            </v:shape>
            <v:shape id="_x0000_s1037" type="#_x0000_t75" style="position:absolute;left:4184;top:3139;width:182;height:245">
              <v:imagedata r:id="rId5" o:title=""/>
            </v:shape>
            <v:shape id="_x0000_s1036" type="#_x0000_t75" style="position:absolute;left:4184;top:3398;width:182;height:245">
              <v:imagedata r:id="rId5" o:title=""/>
            </v:shape>
            <w10:wrap anchorx="page"/>
          </v:group>
        </w:pic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b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f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ne</w:t>
      </w:r>
      <w:r w:rsidRPr="00466765">
        <w:rPr>
          <w:rFonts w:asciiTheme="majorHAnsi" w:hAnsiTheme="majorHAnsi"/>
          <w:spacing w:val="7"/>
          <w:sz w:val="16"/>
          <w:szCs w:val="16"/>
        </w:rPr>
        <w:t>t</w:t>
      </w:r>
      <w:r w:rsidRPr="00466765">
        <w:rPr>
          <w:rFonts w:asciiTheme="majorHAnsi" w:hAnsiTheme="majorHAnsi"/>
          <w:spacing w:val="-2"/>
          <w:sz w:val="16"/>
          <w:szCs w:val="16"/>
        </w:rPr>
        <w:t>w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sz w:val="16"/>
          <w:szCs w:val="16"/>
        </w:rPr>
        <w:t>,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,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erv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ppor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 xml:space="preserve">s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w</w:t>
      </w:r>
      <w:r w:rsidRPr="00466765">
        <w:rPr>
          <w:rFonts w:asciiTheme="majorHAnsi" w:hAnsiTheme="majorHAnsi"/>
          <w:spacing w:val="3"/>
          <w:sz w:val="16"/>
          <w:szCs w:val="16"/>
        </w:rPr>
        <w:t>or</w:t>
      </w:r>
      <w:r w:rsidRPr="00466765">
        <w:rPr>
          <w:rFonts w:asciiTheme="majorHAnsi" w:hAnsiTheme="majorHAnsi"/>
          <w:sz w:val="16"/>
          <w:szCs w:val="16"/>
        </w:rPr>
        <w:t>k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st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or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v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t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>ep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b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il</w:t>
      </w:r>
      <w:r w:rsidRPr="00466765">
        <w:rPr>
          <w:rFonts w:asciiTheme="majorHAnsi" w:hAnsiTheme="majorHAnsi"/>
          <w:sz w:val="16"/>
          <w:szCs w:val="16"/>
        </w:rPr>
        <w:t>. M</w:t>
      </w:r>
      <w:r w:rsidRPr="00466765">
        <w:rPr>
          <w:rFonts w:asciiTheme="majorHAnsi" w:hAnsiTheme="majorHAnsi"/>
          <w:spacing w:val="1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i</w:t>
      </w:r>
      <w:r w:rsidRPr="00466765">
        <w:rPr>
          <w:rFonts w:asciiTheme="majorHAnsi" w:hAnsiTheme="majorHAnsi"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ta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-1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c</w:t>
      </w:r>
      <w:r w:rsidRPr="00466765">
        <w:rPr>
          <w:rFonts w:asciiTheme="majorHAnsi" w:hAnsiTheme="majorHAnsi"/>
          <w:spacing w:val="4"/>
          <w:sz w:val="16"/>
          <w:szCs w:val="16"/>
        </w:rPr>
        <w:t>o</w:t>
      </w:r>
      <w:r w:rsidRPr="00466765">
        <w:rPr>
          <w:rFonts w:asciiTheme="majorHAnsi" w:hAnsiTheme="majorHAnsi"/>
          <w:spacing w:val="-4"/>
          <w:sz w:val="16"/>
          <w:szCs w:val="16"/>
        </w:rPr>
        <w:t>m</w:t>
      </w:r>
      <w:r w:rsidRPr="00466765">
        <w:rPr>
          <w:rFonts w:asciiTheme="majorHAnsi" w:hAnsiTheme="majorHAnsi"/>
          <w:spacing w:val="1"/>
          <w:sz w:val="16"/>
          <w:szCs w:val="16"/>
        </w:rPr>
        <w:t>p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-2"/>
          <w:sz w:val="16"/>
          <w:szCs w:val="16"/>
        </w:rPr>
        <w:t>w</w:t>
      </w:r>
      <w:r w:rsidRPr="00466765">
        <w:rPr>
          <w:rFonts w:asciiTheme="majorHAnsi" w:hAnsiTheme="majorHAnsi"/>
          <w:spacing w:val="1"/>
          <w:sz w:val="16"/>
          <w:szCs w:val="16"/>
        </w:rPr>
        <w:t>or</w:t>
      </w:r>
      <w:r w:rsidRPr="00466765">
        <w:rPr>
          <w:rFonts w:asciiTheme="majorHAnsi" w:hAnsiTheme="majorHAnsi"/>
          <w:sz w:val="16"/>
          <w:szCs w:val="16"/>
        </w:rPr>
        <w:t>k</w:t>
      </w:r>
      <w:r w:rsidRPr="00466765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-2"/>
          <w:sz w:val="16"/>
          <w:szCs w:val="16"/>
        </w:rPr>
        <w:t>f</w: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astr</w:t>
      </w:r>
      <w:r w:rsidRPr="00466765">
        <w:rPr>
          <w:rFonts w:asciiTheme="majorHAnsi" w:hAnsiTheme="majorHAnsi"/>
          <w:spacing w:val="-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-1"/>
          <w:sz w:val="16"/>
          <w:szCs w:val="16"/>
        </w:rPr>
        <w:t>u</w: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e.</w:t>
      </w:r>
    </w:p>
    <w:p w14:paraId="7BB3695E" w14:textId="77777777" w:rsidR="007B155F" w:rsidRPr="00466765" w:rsidRDefault="00466765">
      <w:pPr>
        <w:spacing w:before="3" w:line="270" w:lineRule="auto"/>
        <w:ind w:left="194" w:right="363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2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pr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v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 xml:space="preserve">g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ppor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f</w:t>
      </w:r>
      <w:r w:rsidRPr="00466765">
        <w:rPr>
          <w:rFonts w:asciiTheme="majorHAnsi" w:hAnsiTheme="majorHAnsi"/>
          <w:spacing w:val="11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Wi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>d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 xml:space="preserve">, </w:t>
      </w:r>
      <w:r w:rsidRPr="00466765">
        <w:rPr>
          <w:rFonts w:asciiTheme="majorHAnsi" w:hAnsiTheme="majorHAnsi"/>
          <w:spacing w:val="3"/>
          <w:sz w:val="16"/>
          <w:szCs w:val="16"/>
        </w:rPr>
        <w:t>Mac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nu</w:t>
      </w:r>
      <w:r w:rsidRPr="00466765">
        <w:rPr>
          <w:rFonts w:asciiTheme="majorHAnsi" w:hAnsiTheme="majorHAnsi"/>
          <w:sz w:val="16"/>
          <w:szCs w:val="16"/>
        </w:rPr>
        <w:t>x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ss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ti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7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3"/>
          <w:sz w:val="16"/>
          <w:szCs w:val="16"/>
        </w:rPr>
        <w:t>ar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re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2CDE3FA0" w14:textId="77777777" w:rsidR="007B155F" w:rsidRPr="00466765" w:rsidRDefault="00466765">
      <w:pPr>
        <w:spacing w:line="272" w:lineRule="auto"/>
        <w:ind w:left="194" w:right="258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5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ra</w:t>
      </w:r>
      <w:r w:rsidRPr="00466765">
        <w:rPr>
          <w:rFonts w:asciiTheme="majorHAnsi" w:hAnsiTheme="majorHAnsi"/>
          <w:spacing w:val="1"/>
          <w:sz w:val="16"/>
          <w:szCs w:val="16"/>
        </w:rPr>
        <w:t>v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 xml:space="preserve">h 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,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de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y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,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b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3"/>
          <w:sz w:val="16"/>
          <w:szCs w:val="16"/>
        </w:rPr>
        <w:t>oo</w:t>
      </w:r>
      <w:r w:rsidRPr="00466765">
        <w:rPr>
          <w:rFonts w:asciiTheme="majorHAnsi" w:hAnsiTheme="majorHAnsi"/>
          <w:spacing w:val="4"/>
          <w:sz w:val="16"/>
          <w:szCs w:val="16"/>
        </w:rPr>
        <w:t>ti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3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da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 xml:space="preserve">y 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ba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z w:val="16"/>
          <w:szCs w:val="16"/>
        </w:rPr>
        <w:t>p</w:t>
      </w:r>
      <w:r w:rsidRPr="00466765">
        <w:rPr>
          <w:rFonts w:asciiTheme="majorHAnsi" w:hAnsiTheme="majorHAnsi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v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 xml:space="preserve">l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1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653B95FE" w14:textId="77777777" w:rsidR="007B155F" w:rsidRPr="00466765" w:rsidRDefault="00466765">
      <w:pPr>
        <w:spacing w:line="220" w:lineRule="exact"/>
        <w:ind w:left="19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3"/>
          <w:sz w:val="16"/>
          <w:szCs w:val="16"/>
        </w:rPr>
        <w:t>In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li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oper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W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>d</w:t>
      </w:r>
      <w:r w:rsidRPr="00466765">
        <w:rPr>
          <w:rFonts w:asciiTheme="majorHAnsi" w:hAnsiTheme="majorHAnsi"/>
          <w:spacing w:val="8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ws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 xml:space="preserve">p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erve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pera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y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39F62C4E" w14:textId="77777777" w:rsidR="007B155F" w:rsidRPr="00466765" w:rsidRDefault="00466765">
      <w:pPr>
        <w:spacing w:before="29" w:line="272" w:lineRule="auto"/>
        <w:ind w:left="194" w:right="2028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5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spacing w:val="4"/>
          <w:sz w:val="16"/>
          <w:szCs w:val="16"/>
        </w:rPr>
        <w:t>P</w:t>
      </w:r>
      <w:r w:rsidRPr="00466765">
        <w:rPr>
          <w:rFonts w:asciiTheme="majorHAnsi" w:hAnsiTheme="majorHAnsi"/>
          <w:spacing w:val="2"/>
          <w:sz w:val="16"/>
          <w:szCs w:val="16"/>
        </w:rPr>
        <w:t>/</w:t>
      </w:r>
      <w:r w:rsidRPr="00466765">
        <w:rPr>
          <w:rFonts w:asciiTheme="majorHAnsi" w:hAnsiTheme="majorHAnsi"/>
          <w:spacing w:val="3"/>
          <w:sz w:val="16"/>
          <w:szCs w:val="16"/>
        </w:rPr>
        <w:t>I</w:t>
      </w:r>
      <w:r w:rsidRPr="00466765">
        <w:rPr>
          <w:rFonts w:asciiTheme="majorHAnsi" w:hAnsiTheme="majorHAnsi"/>
          <w:sz w:val="16"/>
          <w:szCs w:val="16"/>
        </w:rPr>
        <w:t>P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n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>k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3"/>
          <w:sz w:val="16"/>
          <w:szCs w:val="16"/>
        </w:rPr>
        <w:t>ar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m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rep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5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ra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7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 xml:space="preserve">w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y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340E8FEB" w14:textId="77777777" w:rsidR="007B155F" w:rsidRPr="00466765" w:rsidRDefault="00466765">
      <w:pPr>
        <w:spacing w:line="220" w:lineRule="exact"/>
        <w:ind w:left="19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is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t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st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f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proce</w:t>
      </w:r>
      <w:r w:rsidRPr="00466765">
        <w:rPr>
          <w:rFonts w:asciiTheme="majorHAnsi" w:hAnsiTheme="majorHAnsi"/>
          <w:spacing w:val="6"/>
          <w:sz w:val="16"/>
          <w:szCs w:val="16"/>
        </w:rPr>
        <w:t>d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do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ti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2DB3ED35" w14:textId="77777777" w:rsidR="007B155F" w:rsidRPr="00466765" w:rsidRDefault="00466765">
      <w:pPr>
        <w:spacing w:before="29"/>
        <w:ind w:left="19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is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ne</w:t>
      </w:r>
      <w:r w:rsidRPr="00466765">
        <w:rPr>
          <w:rFonts w:asciiTheme="majorHAnsi" w:hAnsiTheme="majorHAnsi"/>
          <w:spacing w:val="7"/>
          <w:sz w:val="16"/>
          <w:szCs w:val="16"/>
        </w:rPr>
        <w:t>t</w:t>
      </w:r>
      <w:r w:rsidRPr="00466765">
        <w:rPr>
          <w:rFonts w:asciiTheme="majorHAnsi" w:hAnsiTheme="majorHAnsi"/>
          <w:spacing w:val="-2"/>
          <w:sz w:val="16"/>
          <w:szCs w:val="16"/>
        </w:rPr>
        <w:t>w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k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ma</w:t>
      </w:r>
      <w:r w:rsidRPr="00466765">
        <w:rPr>
          <w:rFonts w:asciiTheme="majorHAnsi" w:hAnsiTheme="majorHAnsi"/>
          <w:spacing w:val="3"/>
          <w:sz w:val="16"/>
          <w:szCs w:val="16"/>
        </w:rPr>
        <w:t>na</w:t>
      </w:r>
      <w:r w:rsidRPr="00466765">
        <w:rPr>
          <w:rFonts w:asciiTheme="majorHAnsi" w:hAnsiTheme="majorHAnsi"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 xml:space="preserve">h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ppor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re</w:t>
      </w:r>
      <w:r w:rsidRPr="00466765">
        <w:rPr>
          <w:rFonts w:asciiTheme="majorHAnsi" w:hAnsiTheme="majorHAnsi"/>
          <w:spacing w:val="6"/>
          <w:sz w:val="16"/>
          <w:szCs w:val="16"/>
        </w:rPr>
        <w:t>q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6A9FE4FD" w14:textId="77777777" w:rsidR="007B155F" w:rsidRPr="00466765" w:rsidRDefault="00466765">
      <w:pPr>
        <w:spacing w:before="31" w:line="270" w:lineRule="auto"/>
        <w:ind w:left="192" w:right="185" w:firstLine="2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3"/>
          <w:sz w:val="16"/>
          <w:szCs w:val="16"/>
        </w:rPr>
        <w:t>En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u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 xml:space="preserve">r 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3"/>
          <w:sz w:val="16"/>
          <w:szCs w:val="16"/>
        </w:rPr>
        <w:t>ar</w:t>
      </w:r>
      <w:r w:rsidRPr="00466765">
        <w:rPr>
          <w:rFonts w:asciiTheme="majorHAnsi" w:hAnsiTheme="majorHAnsi"/>
          <w:spacing w:val="8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3"/>
          <w:sz w:val="16"/>
          <w:szCs w:val="16"/>
        </w:rPr>
        <w:t>ar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f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&amp;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 w</w:t>
      </w:r>
      <w:r w:rsidRPr="00466765">
        <w:rPr>
          <w:rFonts w:asciiTheme="majorHAnsi" w:hAnsiTheme="majorHAnsi"/>
          <w:spacing w:val="5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fe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sl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>ti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-2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pp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-1"/>
          <w:sz w:val="16"/>
          <w:szCs w:val="16"/>
        </w:rPr>
        <w:t>y</w:t>
      </w:r>
      <w:r w:rsidRPr="00466765">
        <w:rPr>
          <w:rFonts w:asciiTheme="majorHAnsi" w:hAnsiTheme="majorHAnsi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p</w:t>
      </w:r>
      <w:r w:rsidRPr="00466765">
        <w:rPr>
          <w:rFonts w:asciiTheme="majorHAnsi" w:hAnsiTheme="majorHAnsi"/>
          <w:sz w:val="16"/>
          <w:szCs w:val="16"/>
        </w:rPr>
        <w:t>atc</w:t>
      </w:r>
      <w:r w:rsidRPr="00466765">
        <w:rPr>
          <w:rFonts w:asciiTheme="majorHAnsi" w:hAnsiTheme="majorHAnsi"/>
          <w:spacing w:val="-1"/>
          <w:sz w:val="16"/>
          <w:szCs w:val="16"/>
        </w:rPr>
        <w:t>h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in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c</w:t>
      </w:r>
      <w:r w:rsidRPr="00466765">
        <w:rPr>
          <w:rFonts w:asciiTheme="majorHAnsi" w:hAnsiTheme="majorHAnsi"/>
          <w:spacing w:val="1"/>
          <w:sz w:val="16"/>
          <w:szCs w:val="16"/>
        </w:rPr>
        <w:t>ord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ce</w:t>
      </w:r>
      <w:r w:rsidRPr="00466765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-2"/>
          <w:sz w:val="16"/>
          <w:szCs w:val="16"/>
        </w:rPr>
        <w:t>w</w:t>
      </w:r>
      <w:r w:rsidRPr="00466765">
        <w:rPr>
          <w:rFonts w:asciiTheme="majorHAnsi" w:hAnsiTheme="majorHAnsi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c</w:t>
      </w:r>
      <w:r w:rsidRPr="00466765">
        <w:rPr>
          <w:rFonts w:asciiTheme="majorHAnsi" w:hAnsiTheme="majorHAnsi"/>
          <w:spacing w:val="4"/>
          <w:sz w:val="16"/>
          <w:szCs w:val="16"/>
        </w:rPr>
        <w:t>o</w:t>
      </w:r>
      <w:r w:rsidRPr="00466765">
        <w:rPr>
          <w:rFonts w:asciiTheme="majorHAnsi" w:hAnsiTheme="majorHAnsi"/>
          <w:spacing w:val="-4"/>
          <w:sz w:val="16"/>
          <w:szCs w:val="16"/>
        </w:rPr>
        <w:t>m</w:t>
      </w:r>
      <w:r w:rsidRPr="00466765">
        <w:rPr>
          <w:rFonts w:asciiTheme="majorHAnsi" w:hAnsiTheme="majorHAnsi"/>
          <w:spacing w:val="1"/>
          <w:sz w:val="16"/>
          <w:szCs w:val="16"/>
        </w:rPr>
        <w:t>p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pro</w:t>
      </w:r>
      <w:r w:rsidRPr="00466765">
        <w:rPr>
          <w:rFonts w:asciiTheme="majorHAnsi" w:hAnsiTheme="majorHAnsi"/>
          <w:sz w:val="16"/>
          <w:szCs w:val="16"/>
        </w:rPr>
        <w:t>c</w:t>
      </w:r>
      <w:r w:rsidRPr="00466765">
        <w:rPr>
          <w:rFonts w:asciiTheme="majorHAnsi" w:hAnsiTheme="majorHAnsi"/>
          <w:spacing w:val="1"/>
          <w:sz w:val="16"/>
          <w:szCs w:val="16"/>
        </w:rPr>
        <w:t>ed</w:t>
      </w:r>
      <w:r w:rsidRPr="00466765">
        <w:rPr>
          <w:rFonts w:asciiTheme="majorHAnsi" w:hAnsiTheme="majorHAnsi"/>
          <w:spacing w:val="-1"/>
          <w:sz w:val="16"/>
          <w:szCs w:val="16"/>
        </w:rPr>
        <w:t>u</w: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es.</w:t>
      </w:r>
    </w:p>
    <w:p w14:paraId="134DB56C" w14:textId="77777777" w:rsidR="00466765" w:rsidRDefault="00466765" w:rsidP="00466765">
      <w:pPr>
        <w:spacing w:line="220" w:lineRule="exact"/>
        <w:ind w:firstLine="107"/>
        <w:rPr>
          <w:rFonts w:asciiTheme="majorHAnsi" w:hAnsiTheme="majorHAnsi"/>
          <w:sz w:val="22"/>
          <w:szCs w:val="22"/>
        </w:rPr>
      </w:pPr>
    </w:p>
    <w:p w14:paraId="50158BF1" w14:textId="77777777" w:rsidR="00466765" w:rsidRDefault="00466765" w:rsidP="00466765">
      <w:pPr>
        <w:spacing w:line="220" w:lineRule="exact"/>
        <w:ind w:firstLine="107"/>
        <w:rPr>
          <w:rFonts w:asciiTheme="majorHAnsi" w:hAnsiTheme="majorHAnsi"/>
          <w:sz w:val="22"/>
          <w:szCs w:val="22"/>
        </w:rPr>
      </w:pPr>
    </w:p>
    <w:p w14:paraId="41B0829E" w14:textId="77777777" w:rsidR="00466765" w:rsidRDefault="00466765" w:rsidP="00466765">
      <w:pPr>
        <w:spacing w:line="220" w:lineRule="exact"/>
        <w:ind w:firstLine="107"/>
        <w:rPr>
          <w:rFonts w:asciiTheme="majorHAnsi" w:hAnsiTheme="majorHAnsi"/>
          <w:sz w:val="22"/>
          <w:szCs w:val="22"/>
        </w:rPr>
      </w:pPr>
    </w:p>
    <w:p w14:paraId="69F95267" w14:textId="2B8FB267" w:rsidR="007B155F" w:rsidRPr="00466765" w:rsidRDefault="00466765" w:rsidP="00466765">
      <w:pPr>
        <w:spacing w:line="220" w:lineRule="exact"/>
        <w:ind w:firstLine="107"/>
        <w:rPr>
          <w:rFonts w:asciiTheme="majorHAnsi" w:hAnsiTheme="majorHAnsi"/>
          <w:sz w:val="16"/>
          <w:szCs w:val="16"/>
        </w:rPr>
        <w:sectPr w:rsidR="007B155F" w:rsidRPr="00466765">
          <w:pgSz w:w="11920" w:h="16840"/>
          <w:pgMar w:top="860" w:right="660" w:bottom="280" w:left="560" w:header="720" w:footer="720" w:gutter="0"/>
          <w:cols w:num="2" w:space="720" w:equalWidth="0">
            <w:col w:w="2321" w:space="1303"/>
            <w:col w:w="7076"/>
          </w:cols>
        </w:sectPr>
      </w:pPr>
      <w:r w:rsidRPr="00466765">
        <w:rPr>
          <w:rFonts w:asciiTheme="majorHAnsi" w:hAnsiTheme="majorHAnsi"/>
          <w:spacing w:val="2"/>
          <w:position w:val="-1"/>
          <w:sz w:val="16"/>
          <w:szCs w:val="16"/>
        </w:rPr>
        <w:t>K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466765">
        <w:rPr>
          <w:rFonts w:asciiTheme="majorHAnsi" w:hAnsiTheme="majorHAnsi"/>
          <w:position w:val="-1"/>
          <w:sz w:val="16"/>
          <w:szCs w:val="16"/>
        </w:rPr>
        <w:t>Y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position w:val="-1"/>
          <w:sz w:val="16"/>
          <w:szCs w:val="16"/>
        </w:rPr>
        <w:t>SK</w:t>
      </w:r>
      <w:r w:rsidRPr="00466765">
        <w:rPr>
          <w:rFonts w:asciiTheme="majorHAnsi" w:hAnsiTheme="majorHAnsi"/>
          <w:spacing w:val="5"/>
          <w:position w:val="-1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>LL</w:t>
      </w:r>
      <w:r w:rsidRPr="00466765">
        <w:rPr>
          <w:rFonts w:asciiTheme="majorHAnsi" w:hAnsiTheme="majorHAnsi"/>
          <w:position w:val="-1"/>
          <w:sz w:val="16"/>
          <w:szCs w:val="16"/>
        </w:rPr>
        <w:t xml:space="preserve">S </w:t>
      </w:r>
      <w:r w:rsidRPr="00466765">
        <w:rPr>
          <w:rFonts w:asciiTheme="majorHAnsi" w:hAnsiTheme="majorHAnsi"/>
          <w:spacing w:val="2"/>
          <w:position w:val="-1"/>
          <w:sz w:val="16"/>
          <w:szCs w:val="16"/>
        </w:rPr>
        <w:t>AN</w:t>
      </w:r>
      <w:r w:rsidRPr="00466765">
        <w:rPr>
          <w:rFonts w:asciiTheme="majorHAnsi" w:hAnsiTheme="majorHAnsi"/>
          <w:position w:val="-1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position w:val="-1"/>
          <w:sz w:val="16"/>
          <w:szCs w:val="16"/>
        </w:rPr>
        <w:t>C</w:t>
      </w:r>
      <w:r w:rsidRPr="00466765">
        <w:rPr>
          <w:rFonts w:asciiTheme="majorHAnsi" w:hAnsiTheme="majorHAnsi"/>
          <w:spacing w:val="2"/>
          <w:position w:val="-1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>M</w:t>
      </w:r>
      <w:r w:rsidRPr="00466765">
        <w:rPr>
          <w:rFonts w:asciiTheme="majorHAnsi" w:hAnsiTheme="majorHAnsi"/>
          <w:spacing w:val="4"/>
          <w:position w:val="-1"/>
          <w:sz w:val="16"/>
          <w:szCs w:val="16"/>
        </w:rPr>
        <w:t>P</w:t>
      </w:r>
      <w:r w:rsidRPr="00466765">
        <w:rPr>
          <w:rFonts w:asciiTheme="majorHAnsi" w:hAnsiTheme="majorHAnsi"/>
          <w:spacing w:val="5"/>
          <w:position w:val="-1"/>
          <w:sz w:val="16"/>
          <w:szCs w:val="16"/>
        </w:rPr>
        <w:t>ET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position w:val="-1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position w:val="-1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position w:val="-1"/>
          <w:sz w:val="16"/>
          <w:szCs w:val="16"/>
        </w:rPr>
        <w:t>IE</w:t>
      </w:r>
      <w:r w:rsidRPr="00466765">
        <w:rPr>
          <w:rFonts w:asciiTheme="majorHAnsi" w:hAnsiTheme="majorHAnsi"/>
          <w:position w:val="-1"/>
          <w:sz w:val="16"/>
          <w:szCs w:val="16"/>
        </w:rPr>
        <w:t>S</w:t>
      </w:r>
    </w:p>
    <w:p w14:paraId="1CDB3281" w14:textId="77777777" w:rsidR="007B155F" w:rsidRPr="00466765" w:rsidRDefault="007B155F">
      <w:pPr>
        <w:spacing w:before="19" w:line="240" w:lineRule="exact"/>
        <w:rPr>
          <w:rFonts w:asciiTheme="majorHAnsi" w:hAnsiTheme="majorHAnsi"/>
        </w:rPr>
        <w:sectPr w:rsidR="007B155F" w:rsidRPr="00466765">
          <w:type w:val="continuous"/>
          <w:pgSz w:w="11920" w:h="16840"/>
          <w:pgMar w:top="860" w:right="660" w:bottom="280" w:left="560" w:header="720" w:footer="720" w:gutter="0"/>
          <w:cols w:space="720"/>
        </w:sectPr>
      </w:pPr>
    </w:p>
    <w:p w14:paraId="202D46B9" w14:textId="77777777" w:rsidR="007B155F" w:rsidRPr="00466765" w:rsidRDefault="007B155F">
      <w:pPr>
        <w:spacing w:before="1" w:line="180" w:lineRule="exact"/>
        <w:rPr>
          <w:rFonts w:asciiTheme="majorHAnsi" w:hAnsiTheme="majorHAnsi"/>
          <w:sz w:val="16"/>
          <w:szCs w:val="16"/>
        </w:rPr>
      </w:pPr>
    </w:p>
    <w:p w14:paraId="03FEE21B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434D071" w14:textId="77777777" w:rsidR="007B155F" w:rsidRPr="00466765" w:rsidRDefault="007B155F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92D6673" w14:textId="77777777" w:rsidR="007B155F" w:rsidRPr="00466765" w:rsidRDefault="00466765">
      <w:pPr>
        <w:ind w:left="107" w:right="-54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12"/>
          <w:sz w:val="16"/>
          <w:szCs w:val="16"/>
        </w:rPr>
        <w:t>P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9"/>
          <w:sz w:val="16"/>
          <w:szCs w:val="16"/>
        </w:rPr>
        <w:t>RS</w:t>
      </w:r>
      <w:r w:rsidRPr="00466765">
        <w:rPr>
          <w:rFonts w:asciiTheme="majorHAnsi" w:hAnsiTheme="majorHAnsi"/>
          <w:spacing w:val="10"/>
          <w:sz w:val="16"/>
          <w:szCs w:val="16"/>
        </w:rPr>
        <w:t>ON</w:t>
      </w:r>
      <w:r w:rsidRPr="00466765">
        <w:rPr>
          <w:rFonts w:asciiTheme="majorHAnsi" w:hAnsiTheme="majorHAnsi"/>
          <w:spacing w:val="7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10"/>
          <w:sz w:val="16"/>
          <w:szCs w:val="16"/>
        </w:rPr>
        <w:t xml:space="preserve"> D</w:t>
      </w:r>
      <w:r w:rsidRPr="00466765">
        <w:rPr>
          <w:rFonts w:asciiTheme="majorHAnsi" w:hAnsiTheme="majorHAnsi"/>
          <w:spacing w:val="8"/>
          <w:sz w:val="16"/>
          <w:szCs w:val="16"/>
        </w:rPr>
        <w:t>E</w:t>
      </w:r>
      <w:r w:rsidRPr="00466765">
        <w:rPr>
          <w:rFonts w:asciiTheme="majorHAnsi" w:hAnsiTheme="majorHAnsi"/>
          <w:spacing w:val="13"/>
          <w:sz w:val="16"/>
          <w:szCs w:val="16"/>
        </w:rPr>
        <w:t>T</w:t>
      </w:r>
      <w:r w:rsidRPr="00466765">
        <w:rPr>
          <w:rFonts w:asciiTheme="majorHAnsi" w:hAnsiTheme="majorHAnsi"/>
          <w:spacing w:val="7"/>
          <w:sz w:val="16"/>
          <w:szCs w:val="16"/>
        </w:rPr>
        <w:t>A</w:t>
      </w:r>
      <w:r w:rsidRPr="00466765">
        <w:rPr>
          <w:rFonts w:asciiTheme="majorHAnsi" w:hAnsiTheme="majorHAnsi"/>
          <w:spacing w:val="10"/>
          <w:sz w:val="16"/>
          <w:szCs w:val="16"/>
        </w:rPr>
        <w:t>I</w:t>
      </w:r>
      <w:r w:rsidRPr="00466765">
        <w:rPr>
          <w:rFonts w:asciiTheme="majorHAnsi" w:hAnsiTheme="majorHAnsi"/>
          <w:spacing w:val="9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S</w:t>
      </w:r>
    </w:p>
    <w:p w14:paraId="3DC03D18" w14:textId="77777777" w:rsidR="007B155F" w:rsidRPr="00466765" w:rsidRDefault="007B155F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6E64B923" w14:textId="77777777" w:rsidR="00466765" w:rsidRPr="00466765" w:rsidRDefault="00466765">
      <w:pPr>
        <w:ind w:left="107"/>
        <w:rPr>
          <w:rFonts w:ascii="Calibri" w:hAnsi="Calibri" w:cs="Calibri"/>
        </w:rPr>
      </w:pPr>
      <w:r w:rsidRPr="00466765">
        <w:rPr>
          <w:rFonts w:ascii="Calibri" w:hAnsi="Calibri" w:cs="Calibri"/>
        </w:rPr>
        <w:t>Reggie Serrano</w:t>
      </w:r>
    </w:p>
    <w:p w14:paraId="4A62CCC1" w14:textId="51ACD498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1"/>
          <w:sz w:val="16"/>
          <w:szCs w:val="16"/>
        </w:rPr>
        <w:t>3</w:t>
      </w:r>
      <w:r w:rsidRPr="00466765">
        <w:rPr>
          <w:rFonts w:asciiTheme="majorHAnsi" w:hAnsiTheme="majorHAnsi"/>
          <w:i/>
          <w:sz w:val="16"/>
          <w:szCs w:val="16"/>
        </w:rPr>
        <w:t>4 A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i/>
          <w:sz w:val="16"/>
          <w:szCs w:val="16"/>
        </w:rPr>
        <w:t>ywhere</w:t>
      </w:r>
      <w:r w:rsidRPr="00466765">
        <w:rPr>
          <w:rFonts w:asciiTheme="majorHAnsi" w:hAnsiTheme="majorHAnsi"/>
          <w:i/>
          <w:spacing w:val="-8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R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o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a</w:t>
      </w:r>
      <w:r w:rsidRPr="00466765">
        <w:rPr>
          <w:rFonts w:asciiTheme="majorHAnsi" w:hAnsiTheme="majorHAnsi"/>
          <w:i/>
          <w:sz w:val="16"/>
          <w:szCs w:val="16"/>
        </w:rPr>
        <w:t>d</w:t>
      </w:r>
    </w:p>
    <w:p w14:paraId="4B55E2A0" w14:textId="77777777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-1"/>
          <w:sz w:val="16"/>
          <w:szCs w:val="16"/>
        </w:rPr>
        <w:t>C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</w:t>
      </w:r>
      <w:r w:rsidRPr="00466765">
        <w:rPr>
          <w:rFonts w:asciiTheme="majorHAnsi" w:hAnsiTheme="majorHAnsi"/>
          <w:i/>
          <w:sz w:val="16"/>
          <w:szCs w:val="16"/>
        </w:rPr>
        <w:t>v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en</w:t>
      </w:r>
      <w:r w:rsidRPr="00466765">
        <w:rPr>
          <w:rFonts w:asciiTheme="majorHAnsi" w:hAnsiTheme="majorHAnsi"/>
          <w:i/>
          <w:sz w:val="16"/>
          <w:szCs w:val="16"/>
        </w:rPr>
        <w:t>t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>y</w:t>
      </w:r>
    </w:p>
    <w:p w14:paraId="38E3FE26" w14:textId="77777777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-1"/>
          <w:sz w:val="16"/>
          <w:szCs w:val="16"/>
        </w:rPr>
        <w:t>C</w:t>
      </w:r>
      <w:r w:rsidRPr="00466765">
        <w:rPr>
          <w:rFonts w:asciiTheme="majorHAnsi" w:hAnsiTheme="majorHAnsi"/>
          <w:i/>
          <w:sz w:val="16"/>
          <w:szCs w:val="16"/>
        </w:rPr>
        <w:t>V6</w:t>
      </w:r>
      <w:r w:rsidRPr="00466765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7</w:t>
      </w:r>
      <w:r w:rsidRPr="00466765">
        <w:rPr>
          <w:rFonts w:asciiTheme="majorHAnsi" w:hAnsiTheme="majorHAnsi"/>
          <w:i/>
          <w:sz w:val="16"/>
          <w:szCs w:val="16"/>
        </w:rPr>
        <w:t>RF</w:t>
      </w:r>
    </w:p>
    <w:p w14:paraId="1D99D278" w14:textId="77777777" w:rsidR="007B155F" w:rsidRPr="00466765" w:rsidRDefault="007B155F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312C1731" w14:textId="77777777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z w:val="16"/>
          <w:szCs w:val="16"/>
        </w:rPr>
        <w:t>T: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024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7</w:t>
      </w:r>
      <w:r w:rsidRPr="00466765">
        <w:rPr>
          <w:rFonts w:asciiTheme="majorHAnsi" w:hAnsiTheme="majorHAnsi"/>
          <w:i/>
          <w:sz w:val="16"/>
          <w:szCs w:val="16"/>
        </w:rPr>
        <w:t>6</w:t>
      </w:r>
      <w:r w:rsidRPr="00466765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8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8</w:t>
      </w:r>
      <w:r w:rsidRPr="00466765">
        <w:rPr>
          <w:rFonts w:asciiTheme="majorHAnsi" w:hAnsiTheme="majorHAnsi"/>
          <w:i/>
          <w:sz w:val="16"/>
          <w:szCs w:val="16"/>
        </w:rPr>
        <w:t>8</w:t>
      </w:r>
      <w:r w:rsidRPr="00466765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5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54</w:t>
      </w:r>
      <w:r w:rsidRPr="00466765">
        <w:rPr>
          <w:rFonts w:asciiTheme="majorHAnsi" w:hAnsiTheme="majorHAnsi"/>
          <w:i/>
          <w:sz w:val="16"/>
          <w:szCs w:val="16"/>
        </w:rPr>
        <w:t>4</w:t>
      </w:r>
    </w:p>
    <w:p w14:paraId="0382853A" w14:textId="77777777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z w:val="16"/>
          <w:szCs w:val="16"/>
        </w:rPr>
        <w:t>M: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088</w:t>
      </w:r>
      <w:r w:rsidRPr="00466765">
        <w:rPr>
          <w:rFonts w:asciiTheme="majorHAnsi" w:hAnsiTheme="majorHAnsi"/>
          <w:i/>
          <w:sz w:val="16"/>
          <w:szCs w:val="16"/>
        </w:rPr>
        <w:t>7</w:t>
      </w:r>
      <w:r w:rsidRPr="00466765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22</w:t>
      </w:r>
      <w:r w:rsidRPr="00466765">
        <w:rPr>
          <w:rFonts w:asciiTheme="majorHAnsi" w:hAnsiTheme="majorHAnsi"/>
          <w:i/>
          <w:sz w:val="16"/>
          <w:szCs w:val="16"/>
        </w:rPr>
        <w:t>2</w:t>
      </w:r>
      <w:r w:rsidRPr="00466765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9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9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9</w:t>
      </w:r>
      <w:r w:rsidRPr="00466765">
        <w:rPr>
          <w:rFonts w:asciiTheme="majorHAnsi" w:hAnsiTheme="majorHAnsi"/>
          <w:i/>
          <w:sz w:val="16"/>
          <w:szCs w:val="16"/>
        </w:rPr>
        <w:t>9</w:t>
      </w:r>
    </w:p>
    <w:p w14:paraId="413DAE0E" w14:textId="47971C73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1"/>
          <w:sz w:val="16"/>
          <w:szCs w:val="16"/>
        </w:rPr>
        <w:t>E</w:t>
      </w:r>
      <w:r w:rsidRPr="00466765">
        <w:rPr>
          <w:rFonts w:asciiTheme="majorHAnsi" w:hAnsiTheme="majorHAnsi"/>
          <w:i/>
          <w:sz w:val="16"/>
          <w:szCs w:val="16"/>
        </w:rPr>
        <w:t>:</w:t>
      </w:r>
      <w:r w:rsidRPr="00466765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-49"/>
          <w:sz w:val="16"/>
          <w:szCs w:val="16"/>
        </w:rPr>
        <w:t xml:space="preserve"> </w:t>
      </w:r>
      <w:hyperlink r:id="rId6" w:history="1">
        <w:r w:rsidRPr="00731D29">
          <w:rPr>
            <w:rStyle w:val="Hyperlink"/>
            <w:rFonts w:asciiTheme="majorHAnsi" w:hAnsiTheme="majorHAnsi"/>
            <w:i/>
            <w:spacing w:val="1"/>
            <w:sz w:val="16"/>
            <w:szCs w:val="16"/>
          </w:rPr>
          <w:t>reggie@gmail.com</w:t>
        </w:r>
      </w:hyperlink>
    </w:p>
    <w:p w14:paraId="764B1A76" w14:textId="77777777" w:rsidR="007B155F" w:rsidRPr="00466765" w:rsidRDefault="007B155F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3A4316BB" w14:textId="77777777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z w:val="16"/>
          <w:szCs w:val="16"/>
        </w:rPr>
        <w:t>DO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B</w:t>
      </w:r>
      <w:r w:rsidRPr="00466765">
        <w:rPr>
          <w:rFonts w:asciiTheme="majorHAnsi" w:hAnsiTheme="majorHAnsi"/>
          <w:i/>
          <w:sz w:val="16"/>
          <w:szCs w:val="16"/>
        </w:rPr>
        <w:t>:</w:t>
      </w:r>
      <w:r w:rsidRPr="00466765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12</w:t>
      </w:r>
      <w:r w:rsidRPr="00466765">
        <w:rPr>
          <w:rFonts w:asciiTheme="majorHAnsi" w:hAnsiTheme="majorHAnsi"/>
          <w:i/>
          <w:sz w:val="16"/>
          <w:szCs w:val="16"/>
        </w:rPr>
        <w:t>/</w:t>
      </w:r>
      <w:r w:rsidRPr="00466765">
        <w:rPr>
          <w:rFonts w:asciiTheme="majorHAnsi" w:hAnsiTheme="majorHAnsi"/>
          <w:i/>
          <w:spacing w:val="3"/>
          <w:sz w:val="16"/>
          <w:szCs w:val="16"/>
        </w:rPr>
        <w:t>0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9</w:t>
      </w:r>
      <w:r w:rsidRPr="00466765">
        <w:rPr>
          <w:rFonts w:asciiTheme="majorHAnsi" w:hAnsiTheme="majorHAnsi"/>
          <w:i/>
          <w:sz w:val="16"/>
          <w:szCs w:val="16"/>
        </w:rPr>
        <w:t>/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1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98</w:t>
      </w:r>
      <w:r w:rsidRPr="00466765">
        <w:rPr>
          <w:rFonts w:asciiTheme="majorHAnsi" w:hAnsiTheme="majorHAnsi"/>
          <w:i/>
          <w:sz w:val="16"/>
          <w:szCs w:val="16"/>
        </w:rPr>
        <w:t>5</w:t>
      </w:r>
    </w:p>
    <w:p w14:paraId="3ACBD322" w14:textId="77777777" w:rsidR="007B155F" w:rsidRPr="00466765" w:rsidRDefault="00466765">
      <w:pPr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z w:val="16"/>
          <w:szCs w:val="16"/>
        </w:rPr>
        <w:t>Dr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i</w:t>
      </w:r>
      <w:r w:rsidRPr="00466765">
        <w:rPr>
          <w:rFonts w:asciiTheme="majorHAnsi" w:hAnsiTheme="majorHAnsi"/>
          <w:i/>
          <w:sz w:val="16"/>
          <w:szCs w:val="16"/>
        </w:rPr>
        <w:t>vi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i/>
          <w:sz w:val="16"/>
          <w:szCs w:val="16"/>
        </w:rPr>
        <w:t>g</w:t>
      </w:r>
      <w:r w:rsidRPr="00466765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lice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s</w:t>
      </w:r>
      <w:r w:rsidRPr="00466765">
        <w:rPr>
          <w:rFonts w:asciiTheme="majorHAnsi" w:hAnsiTheme="majorHAnsi"/>
          <w:i/>
          <w:sz w:val="16"/>
          <w:szCs w:val="16"/>
        </w:rPr>
        <w:t>e:</w:t>
      </w:r>
      <w:r w:rsidRPr="00466765">
        <w:rPr>
          <w:rFonts w:asciiTheme="majorHAnsi" w:hAnsiTheme="majorHAnsi"/>
          <w:i/>
          <w:spacing w:val="45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Yes</w:t>
      </w:r>
    </w:p>
    <w:p w14:paraId="386F98F7" w14:textId="77777777" w:rsidR="007B155F" w:rsidRPr="00466765" w:rsidRDefault="00466765">
      <w:pPr>
        <w:spacing w:line="220" w:lineRule="exact"/>
        <w:ind w:left="10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i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a</w:t>
      </w:r>
      <w:r w:rsidRPr="00466765">
        <w:rPr>
          <w:rFonts w:asciiTheme="majorHAnsi" w:hAnsiTheme="majorHAnsi"/>
          <w:i/>
          <w:sz w:val="16"/>
          <w:szCs w:val="16"/>
        </w:rPr>
        <w:t>ti</w:t>
      </w:r>
      <w:r w:rsidRPr="00466765">
        <w:rPr>
          <w:rFonts w:asciiTheme="majorHAnsi" w:hAnsiTheme="majorHAnsi"/>
          <w:i/>
          <w:spacing w:val="1"/>
          <w:sz w:val="16"/>
          <w:szCs w:val="16"/>
        </w:rPr>
        <w:t>ona</w:t>
      </w:r>
      <w:r w:rsidRPr="00466765">
        <w:rPr>
          <w:rFonts w:asciiTheme="majorHAnsi" w:hAnsiTheme="majorHAnsi"/>
          <w:i/>
          <w:sz w:val="16"/>
          <w:szCs w:val="16"/>
        </w:rPr>
        <w:t>lity:</w:t>
      </w:r>
      <w:r w:rsidRPr="00466765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466765">
        <w:rPr>
          <w:rFonts w:asciiTheme="majorHAnsi" w:hAnsiTheme="majorHAnsi"/>
          <w:i/>
          <w:sz w:val="16"/>
          <w:szCs w:val="16"/>
        </w:rPr>
        <w:t>B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r</w:t>
      </w:r>
      <w:r w:rsidRPr="00466765">
        <w:rPr>
          <w:rFonts w:asciiTheme="majorHAnsi" w:hAnsiTheme="majorHAnsi"/>
          <w:i/>
          <w:sz w:val="16"/>
          <w:szCs w:val="16"/>
        </w:rPr>
        <w:t>iti</w:t>
      </w:r>
      <w:r w:rsidRPr="00466765">
        <w:rPr>
          <w:rFonts w:asciiTheme="majorHAnsi" w:hAnsiTheme="majorHAnsi"/>
          <w:i/>
          <w:spacing w:val="-1"/>
          <w:sz w:val="16"/>
          <w:szCs w:val="16"/>
        </w:rPr>
        <w:t>s</w:t>
      </w:r>
      <w:r w:rsidRPr="00466765">
        <w:rPr>
          <w:rFonts w:asciiTheme="majorHAnsi" w:hAnsiTheme="majorHAnsi"/>
          <w:i/>
          <w:sz w:val="16"/>
          <w:szCs w:val="16"/>
        </w:rPr>
        <w:t>h</w:t>
      </w:r>
    </w:p>
    <w:p w14:paraId="2C4C1EDD" w14:textId="77777777" w:rsidR="007B155F" w:rsidRPr="00466765" w:rsidRDefault="00466765">
      <w:pPr>
        <w:spacing w:before="33" w:line="273" w:lineRule="auto"/>
        <w:ind w:left="194" w:right="1530" w:hanging="2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br w:type="column"/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>x</w:t>
      </w:r>
      <w:r w:rsidRPr="00466765">
        <w:rPr>
          <w:rFonts w:asciiTheme="majorHAnsi" w:hAnsiTheme="majorHAnsi"/>
          <w:spacing w:val="1"/>
          <w:sz w:val="16"/>
          <w:szCs w:val="16"/>
        </w:rPr>
        <w:t>p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ie</w:t>
      </w:r>
      <w:r w:rsidRPr="00466765">
        <w:rPr>
          <w:rFonts w:asciiTheme="majorHAnsi" w:hAnsiTheme="majorHAnsi"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ce</w:t>
      </w:r>
      <w:r w:rsidRPr="00466765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as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 xml:space="preserve">a </w:t>
      </w:r>
      <w:r w:rsidRPr="00466765">
        <w:rPr>
          <w:rFonts w:asciiTheme="majorHAnsi" w:hAnsiTheme="majorHAnsi"/>
          <w:spacing w:val="3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m</w:t>
      </w:r>
      <w:r w:rsidRPr="00466765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-2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>er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-2"/>
          <w:sz w:val="16"/>
          <w:szCs w:val="16"/>
        </w:rPr>
        <w:t>f</w:t>
      </w:r>
      <w:r w:rsidRPr="00466765">
        <w:rPr>
          <w:rFonts w:asciiTheme="majorHAnsi" w:hAnsiTheme="majorHAnsi"/>
          <w:spacing w:val="1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pr</w:t>
      </w:r>
      <w:r w:rsidRPr="00466765">
        <w:rPr>
          <w:rFonts w:asciiTheme="majorHAnsi" w:hAnsiTheme="majorHAnsi"/>
          <w:spacing w:val="-1"/>
          <w:sz w:val="16"/>
          <w:szCs w:val="16"/>
        </w:rPr>
        <w:t>o</w:t>
      </w:r>
      <w:r w:rsidRPr="00466765">
        <w:rPr>
          <w:rFonts w:asciiTheme="majorHAnsi" w:hAnsiTheme="majorHAnsi"/>
          <w:spacing w:val="2"/>
          <w:sz w:val="16"/>
          <w:szCs w:val="16"/>
        </w:rPr>
        <w:t>j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ts</w:t>
      </w:r>
      <w:r w:rsidRPr="00466765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-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-4"/>
          <w:sz w:val="16"/>
          <w:szCs w:val="16"/>
        </w:rPr>
        <w:t>y</w:t>
      </w:r>
      <w:r w:rsidRPr="00466765">
        <w:rPr>
          <w:rFonts w:asciiTheme="majorHAnsi" w:hAnsiTheme="majorHAnsi"/>
          <w:spacing w:val="-1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8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>m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-1"/>
          <w:sz w:val="16"/>
          <w:szCs w:val="16"/>
        </w:rPr>
        <w:t>m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-1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ati</w:t>
      </w:r>
      <w:r w:rsidRPr="00466765">
        <w:rPr>
          <w:rFonts w:asciiTheme="majorHAnsi" w:hAnsiTheme="majorHAnsi"/>
          <w:spacing w:val="1"/>
          <w:sz w:val="16"/>
          <w:szCs w:val="16"/>
        </w:rPr>
        <w:t>o</w:t>
      </w:r>
      <w:r w:rsidRPr="00466765">
        <w:rPr>
          <w:rFonts w:asciiTheme="majorHAnsi" w:hAnsiTheme="majorHAnsi"/>
          <w:spacing w:val="-1"/>
          <w:sz w:val="16"/>
          <w:szCs w:val="16"/>
        </w:rPr>
        <w:t>ns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3"/>
          <w:sz w:val="16"/>
          <w:szCs w:val="16"/>
        </w:rPr>
        <w:t>Exce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cu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f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k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7F48C3AC" w14:textId="77777777" w:rsidR="007B155F" w:rsidRPr="00466765" w:rsidRDefault="00466765">
      <w:pPr>
        <w:spacing w:line="220" w:lineRule="exact"/>
        <w:ind w:left="197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po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v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4"/>
          <w:sz w:val="16"/>
          <w:szCs w:val="16"/>
        </w:rPr>
        <w:t>it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d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8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3"/>
          <w:sz w:val="16"/>
          <w:szCs w:val="16"/>
        </w:rPr>
        <w:t>ard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cu</w:t>
      </w:r>
      <w:r w:rsidRPr="00466765">
        <w:rPr>
          <w:rFonts w:asciiTheme="majorHAnsi" w:hAnsiTheme="majorHAnsi"/>
          <w:spacing w:val="2"/>
          <w:sz w:val="16"/>
          <w:szCs w:val="16"/>
        </w:rPr>
        <w:t>st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erv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spacing w:val="3"/>
          <w:sz w:val="16"/>
          <w:szCs w:val="16"/>
        </w:rPr>
        <w:t>oo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mm</w:t>
      </w:r>
      <w:r w:rsidRPr="00466765">
        <w:rPr>
          <w:rFonts w:asciiTheme="majorHAnsi" w:hAnsiTheme="majorHAnsi"/>
          <w:spacing w:val="3"/>
          <w:sz w:val="16"/>
          <w:szCs w:val="16"/>
        </w:rPr>
        <w:t>un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ca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k</w:t>
      </w:r>
      <w:r w:rsidRPr="00466765">
        <w:rPr>
          <w:rFonts w:asciiTheme="majorHAnsi" w:hAnsiTheme="majorHAnsi"/>
          <w:spacing w:val="2"/>
          <w:sz w:val="16"/>
          <w:szCs w:val="16"/>
        </w:rPr>
        <w:t>il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258790F3" w14:textId="77777777" w:rsidR="007B155F" w:rsidRPr="00466765" w:rsidRDefault="00466765">
      <w:pPr>
        <w:spacing w:before="29" w:line="271" w:lineRule="auto"/>
        <w:ind w:left="194" w:right="115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x</w:t>
      </w:r>
      <w:r w:rsidRPr="00466765">
        <w:rPr>
          <w:rFonts w:asciiTheme="majorHAnsi" w:hAnsiTheme="majorHAnsi"/>
          <w:spacing w:val="3"/>
          <w:sz w:val="16"/>
          <w:szCs w:val="16"/>
        </w:rPr>
        <w:t>pe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Wi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>d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ws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>v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2003</w:t>
      </w:r>
      <w:r w:rsidRPr="00466765">
        <w:rPr>
          <w:rFonts w:asciiTheme="majorHAnsi" w:hAnsiTheme="majorHAnsi"/>
          <w:sz w:val="16"/>
          <w:szCs w:val="16"/>
        </w:rPr>
        <w:t xml:space="preserve">,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x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hang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/</w:t>
      </w:r>
      <w:r w:rsidRPr="00466765">
        <w:rPr>
          <w:rFonts w:asciiTheme="majorHAnsi" w:hAnsiTheme="majorHAnsi"/>
          <w:spacing w:val="1"/>
          <w:sz w:val="16"/>
          <w:szCs w:val="16"/>
        </w:rPr>
        <w:t>x</w:t>
      </w:r>
      <w:r w:rsidRPr="00466765">
        <w:rPr>
          <w:rFonts w:asciiTheme="majorHAnsi" w:hAnsiTheme="majorHAnsi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pr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fe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si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/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f</w:t>
      </w:r>
      <w:r w:rsidRPr="00466765">
        <w:rPr>
          <w:rFonts w:asciiTheme="majorHAnsi" w:hAnsiTheme="majorHAnsi"/>
          <w:spacing w:val="1"/>
          <w:sz w:val="16"/>
          <w:szCs w:val="16"/>
        </w:rPr>
        <w:t>f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 xml:space="preserve">e </w:t>
      </w:r>
      <w:r w:rsidRPr="00466765">
        <w:rPr>
          <w:rFonts w:asciiTheme="majorHAnsi" w:hAnsiTheme="majorHAnsi"/>
          <w:spacing w:val="3"/>
          <w:sz w:val="16"/>
          <w:szCs w:val="16"/>
        </w:rPr>
        <w:t>2003</w:t>
      </w:r>
      <w:r w:rsidRPr="00466765">
        <w:rPr>
          <w:rFonts w:asciiTheme="majorHAnsi" w:hAnsiTheme="majorHAnsi"/>
          <w:sz w:val="16"/>
          <w:szCs w:val="16"/>
        </w:rPr>
        <w:t xml:space="preserve">. </w:t>
      </w:r>
      <w:r w:rsidRPr="00466765">
        <w:rPr>
          <w:rFonts w:asciiTheme="majorHAnsi" w:hAnsiTheme="majorHAnsi"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m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l</w:t>
      </w:r>
      <w:r w:rsidRPr="00466765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5"/>
          <w:sz w:val="16"/>
          <w:szCs w:val="16"/>
        </w:rPr>
        <w:t>ec</w:t>
      </w:r>
      <w:r w:rsidRPr="00466765">
        <w:rPr>
          <w:rFonts w:asciiTheme="majorHAnsi" w:hAnsiTheme="majorHAnsi"/>
          <w:spacing w:val="1"/>
          <w:sz w:val="16"/>
          <w:szCs w:val="16"/>
        </w:rPr>
        <w:t>h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 xml:space="preserve">l 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por</w:t>
      </w:r>
      <w:r w:rsidRPr="00466765">
        <w:rPr>
          <w:rFonts w:asciiTheme="majorHAnsi" w:hAnsiTheme="majorHAnsi"/>
          <w:sz w:val="16"/>
          <w:szCs w:val="16"/>
        </w:rPr>
        <w:t>t</w:t>
      </w:r>
      <w:r w:rsidRPr="00466765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x</w:t>
      </w:r>
      <w:r w:rsidRPr="00466765">
        <w:rPr>
          <w:rFonts w:asciiTheme="majorHAnsi" w:hAnsiTheme="majorHAnsi"/>
          <w:spacing w:val="6"/>
          <w:sz w:val="16"/>
          <w:szCs w:val="16"/>
        </w:rPr>
        <w:t>p</w:t>
      </w:r>
      <w:r w:rsidRPr="00466765">
        <w:rPr>
          <w:rFonts w:asciiTheme="majorHAnsi" w:hAnsiTheme="majorHAnsi"/>
          <w:spacing w:val="3"/>
          <w:sz w:val="16"/>
          <w:szCs w:val="16"/>
        </w:rPr>
        <w:t>er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f</w:t>
      </w:r>
      <w:r w:rsidRPr="00466765">
        <w:rPr>
          <w:rFonts w:asciiTheme="majorHAnsi" w:hAnsiTheme="majorHAnsi"/>
          <w:spacing w:val="10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1"/>
          <w:sz w:val="16"/>
          <w:szCs w:val="16"/>
        </w:rPr>
        <w:t>v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d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o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z w:val="16"/>
          <w:szCs w:val="16"/>
        </w:rPr>
        <w:t>k</w:t>
      </w:r>
      <w:r w:rsidRPr="00466765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pacing w:val="1"/>
          <w:sz w:val="16"/>
          <w:szCs w:val="16"/>
        </w:rPr>
        <w:t>f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ruc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re</w:t>
      </w:r>
      <w:r w:rsidRPr="00466765">
        <w:rPr>
          <w:rFonts w:asciiTheme="majorHAnsi" w:hAnsiTheme="majorHAnsi"/>
          <w:sz w:val="16"/>
          <w:szCs w:val="16"/>
        </w:rPr>
        <w:t>. A</w:t>
      </w:r>
      <w:r w:rsidRPr="00466765">
        <w:rPr>
          <w:rFonts w:asciiTheme="majorHAnsi" w:hAnsiTheme="majorHAnsi"/>
          <w:spacing w:val="4"/>
          <w:sz w:val="16"/>
          <w:szCs w:val="16"/>
        </w:rPr>
        <w:t>b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 xml:space="preserve">y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b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>ea</w:t>
      </w:r>
      <w:r w:rsidRPr="00466765">
        <w:rPr>
          <w:rFonts w:asciiTheme="majorHAnsi" w:hAnsiTheme="majorHAnsi"/>
          <w:sz w:val="16"/>
          <w:szCs w:val="16"/>
        </w:rPr>
        <w:t>r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&amp;</w:t>
      </w:r>
      <w:r w:rsidRPr="00466765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c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3"/>
          <w:sz w:val="16"/>
          <w:szCs w:val="16"/>
        </w:rPr>
        <w:t>nc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w</w:t>
      </w:r>
      <w:r w:rsidRPr="00466765">
        <w:rPr>
          <w:rFonts w:asciiTheme="majorHAnsi" w:hAnsiTheme="majorHAnsi"/>
          <w:spacing w:val="4"/>
          <w:sz w:val="16"/>
          <w:szCs w:val="16"/>
        </w:rPr>
        <w:t>h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1"/>
          <w:sz w:val="16"/>
          <w:szCs w:val="16"/>
        </w:rPr>
        <w:t>x</w:t>
      </w:r>
      <w:r w:rsidRPr="00466765">
        <w:rPr>
          <w:rFonts w:asciiTheme="majorHAnsi" w:hAnsiTheme="majorHAnsi"/>
          <w:spacing w:val="3"/>
          <w:sz w:val="16"/>
          <w:szCs w:val="16"/>
        </w:rPr>
        <w:t>p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pacing w:val="5"/>
          <w:sz w:val="16"/>
          <w:szCs w:val="16"/>
        </w:rPr>
        <w:t>a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4"/>
          <w:sz w:val="16"/>
          <w:szCs w:val="16"/>
        </w:rPr>
        <w:t>i</w:t>
      </w:r>
      <w:r w:rsidRPr="00466765">
        <w:rPr>
          <w:rFonts w:asciiTheme="majorHAnsi" w:hAnsiTheme="majorHAnsi"/>
          <w:spacing w:val="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  <w:r w:rsidRPr="00466765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4"/>
          <w:sz w:val="16"/>
          <w:szCs w:val="16"/>
        </w:rPr>
        <w:t>t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h</w:t>
      </w:r>
      <w:r w:rsidRPr="00466765">
        <w:rPr>
          <w:rFonts w:asciiTheme="majorHAnsi" w:hAnsiTheme="majorHAnsi"/>
          <w:spacing w:val="1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 xml:space="preserve">l </w:t>
      </w:r>
      <w:r w:rsidRPr="00466765">
        <w:rPr>
          <w:rFonts w:asciiTheme="majorHAnsi" w:hAnsiTheme="majorHAnsi"/>
          <w:spacing w:val="3"/>
          <w:sz w:val="16"/>
          <w:szCs w:val="16"/>
        </w:rPr>
        <w:t>proced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3"/>
          <w:sz w:val="16"/>
          <w:szCs w:val="16"/>
        </w:rPr>
        <w:t>r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z w:val="16"/>
          <w:szCs w:val="16"/>
        </w:rPr>
        <w:t>o</w:t>
      </w:r>
      <w:r w:rsidRPr="00466765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5"/>
          <w:sz w:val="16"/>
          <w:szCs w:val="16"/>
        </w:rPr>
        <w:t>c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4"/>
          <w:sz w:val="16"/>
          <w:szCs w:val="16"/>
        </w:rPr>
        <w:t>s</w:t>
      </w:r>
      <w:r w:rsidRPr="00466765">
        <w:rPr>
          <w:rFonts w:asciiTheme="majorHAnsi" w:hAnsiTheme="majorHAnsi"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spacing w:val="6"/>
          <w:sz w:val="16"/>
          <w:szCs w:val="16"/>
        </w:rPr>
        <w:t>o</w:t>
      </w:r>
      <w:r w:rsidRPr="00466765">
        <w:rPr>
          <w:rFonts w:asciiTheme="majorHAnsi" w:hAnsiTheme="majorHAnsi"/>
          <w:spacing w:val="1"/>
          <w:sz w:val="16"/>
          <w:szCs w:val="16"/>
        </w:rPr>
        <w:t>m</w:t>
      </w:r>
      <w:r w:rsidRPr="00466765">
        <w:rPr>
          <w:rFonts w:asciiTheme="majorHAnsi" w:hAnsiTheme="majorHAnsi"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spacing w:val="5"/>
          <w:sz w:val="16"/>
          <w:szCs w:val="16"/>
        </w:rPr>
        <w:t>r</w:t>
      </w:r>
      <w:r w:rsidRPr="00466765">
        <w:rPr>
          <w:rFonts w:asciiTheme="majorHAnsi" w:hAnsiTheme="majorHAnsi"/>
          <w:spacing w:val="2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5CD090AB" w14:textId="77777777" w:rsidR="007B155F" w:rsidRPr="00466765" w:rsidRDefault="007B155F">
      <w:pPr>
        <w:spacing w:before="3" w:line="240" w:lineRule="exact"/>
        <w:rPr>
          <w:rFonts w:asciiTheme="majorHAnsi" w:hAnsiTheme="majorHAnsi"/>
        </w:rPr>
      </w:pPr>
    </w:p>
    <w:p w14:paraId="484ADA85" w14:textId="77777777" w:rsidR="007B155F" w:rsidRPr="00466765" w:rsidRDefault="00466765">
      <w:pPr>
        <w:rPr>
          <w:rFonts w:asciiTheme="majorHAnsi" w:hAnsiTheme="majorHAnsi"/>
          <w:sz w:val="18"/>
          <w:szCs w:val="18"/>
        </w:rPr>
      </w:pPr>
      <w:r w:rsidRPr="00466765">
        <w:rPr>
          <w:rFonts w:asciiTheme="majorHAnsi" w:hAnsiTheme="majorHAnsi"/>
          <w:sz w:val="16"/>
          <w:szCs w:val="16"/>
        </w:rPr>
        <w:pict w14:anchorId="754A9975">
          <v:group id="_x0000_s1028" style="position:absolute;margin-left:209.2pt;margin-top:-90.8pt;width:9.1pt;height:77.3pt;z-index:-251658752;mso-position-horizontal-relative:page" coordorigin="4184,-1816" coordsize="182,1546">
            <v:shape id="_x0000_s1034" type="#_x0000_t75" style="position:absolute;left:4184;top:-1816;width:182;height:245">
              <v:imagedata r:id="rId5" o:title=""/>
            </v:shape>
            <v:shape id="_x0000_s1033" type="#_x0000_t75" style="position:absolute;left:4184;top:-1554;width:182;height:245">
              <v:imagedata r:id="rId5" o:title=""/>
            </v:shape>
            <v:shape id="_x0000_s1032" type="#_x0000_t75" style="position:absolute;left:4184;top:-1295;width:182;height:245">
              <v:imagedata r:id="rId5" o:title=""/>
            </v:shape>
            <v:shape id="_x0000_s1031" type="#_x0000_t75" style="position:absolute;left:4184;top:-1035;width:182;height:245">
              <v:imagedata r:id="rId5" o:title=""/>
            </v:shape>
            <v:shape id="_x0000_s1030" type="#_x0000_t75" style="position:absolute;left:4184;top:-774;width:182;height:245">
              <v:imagedata r:id="rId5" o:title=""/>
            </v:shape>
            <v:shape id="_x0000_s1029" type="#_x0000_t75" style="position:absolute;left:4184;top:-515;width:182;height:245">
              <v:imagedata r:id="rId5" o:title=""/>
            </v:shape>
            <w10:wrap anchorx="page"/>
          </v:group>
        </w:pict>
      </w:r>
      <w:r w:rsidRPr="00466765">
        <w:rPr>
          <w:rFonts w:asciiTheme="majorHAnsi" w:hAnsiTheme="majorHAnsi"/>
          <w:spacing w:val="4"/>
          <w:sz w:val="18"/>
          <w:szCs w:val="18"/>
        </w:rPr>
        <w:t>ACAD</w:t>
      </w:r>
      <w:r w:rsidRPr="00466765">
        <w:rPr>
          <w:rFonts w:asciiTheme="majorHAnsi" w:hAnsiTheme="majorHAnsi"/>
          <w:spacing w:val="2"/>
          <w:sz w:val="18"/>
          <w:szCs w:val="18"/>
        </w:rPr>
        <w:t>E</w:t>
      </w:r>
      <w:r w:rsidRPr="00466765">
        <w:rPr>
          <w:rFonts w:asciiTheme="majorHAnsi" w:hAnsiTheme="majorHAnsi"/>
          <w:spacing w:val="5"/>
          <w:sz w:val="18"/>
          <w:szCs w:val="18"/>
        </w:rPr>
        <w:t>M</w:t>
      </w:r>
      <w:r w:rsidRPr="00466765">
        <w:rPr>
          <w:rFonts w:asciiTheme="majorHAnsi" w:hAnsiTheme="majorHAnsi"/>
          <w:spacing w:val="1"/>
          <w:sz w:val="18"/>
          <w:szCs w:val="18"/>
        </w:rPr>
        <w:t>I</w:t>
      </w:r>
      <w:r w:rsidRPr="00466765">
        <w:rPr>
          <w:rFonts w:asciiTheme="majorHAnsi" w:hAnsiTheme="majorHAnsi"/>
          <w:sz w:val="18"/>
          <w:szCs w:val="18"/>
        </w:rPr>
        <w:t>C</w:t>
      </w:r>
      <w:r w:rsidRPr="00466765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466765">
        <w:rPr>
          <w:rFonts w:asciiTheme="majorHAnsi" w:hAnsiTheme="majorHAnsi"/>
          <w:spacing w:val="4"/>
          <w:sz w:val="18"/>
          <w:szCs w:val="18"/>
        </w:rPr>
        <w:t>QUAL</w:t>
      </w:r>
      <w:r w:rsidRPr="00466765">
        <w:rPr>
          <w:rFonts w:asciiTheme="majorHAnsi" w:hAnsiTheme="majorHAnsi"/>
          <w:spacing w:val="1"/>
          <w:sz w:val="18"/>
          <w:szCs w:val="18"/>
        </w:rPr>
        <w:t>I</w:t>
      </w:r>
      <w:r w:rsidRPr="00466765">
        <w:rPr>
          <w:rFonts w:asciiTheme="majorHAnsi" w:hAnsiTheme="majorHAnsi"/>
          <w:spacing w:val="4"/>
          <w:sz w:val="18"/>
          <w:szCs w:val="18"/>
        </w:rPr>
        <w:t>F</w:t>
      </w:r>
      <w:r w:rsidRPr="00466765">
        <w:rPr>
          <w:rFonts w:asciiTheme="majorHAnsi" w:hAnsiTheme="majorHAnsi"/>
          <w:spacing w:val="1"/>
          <w:sz w:val="18"/>
          <w:szCs w:val="18"/>
        </w:rPr>
        <w:t>I</w:t>
      </w:r>
      <w:r w:rsidRPr="00466765">
        <w:rPr>
          <w:rFonts w:asciiTheme="majorHAnsi" w:hAnsiTheme="majorHAnsi"/>
          <w:spacing w:val="6"/>
          <w:sz w:val="18"/>
          <w:szCs w:val="18"/>
        </w:rPr>
        <w:t>C</w:t>
      </w:r>
      <w:r w:rsidRPr="00466765">
        <w:rPr>
          <w:rFonts w:asciiTheme="majorHAnsi" w:hAnsiTheme="majorHAnsi"/>
          <w:spacing w:val="4"/>
          <w:sz w:val="18"/>
          <w:szCs w:val="18"/>
        </w:rPr>
        <w:t>A</w:t>
      </w:r>
      <w:r w:rsidRPr="00466765">
        <w:rPr>
          <w:rFonts w:asciiTheme="majorHAnsi" w:hAnsiTheme="majorHAnsi"/>
          <w:spacing w:val="6"/>
          <w:sz w:val="18"/>
          <w:szCs w:val="18"/>
        </w:rPr>
        <w:t>T</w:t>
      </w:r>
      <w:r w:rsidRPr="00466765">
        <w:rPr>
          <w:rFonts w:asciiTheme="majorHAnsi" w:hAnsiTheme="majorHAnsi"/>
          <w:spacing w:val="1"/>
          <w:sz w:val="18"/>
          <w:szCs w:val="18"/>
        </w:rPr>
        <w:t>I</w:t>
      </w:r>
      <w:r w:rsidRPr="00466765">
        <w:rPr>
          <w:rFonts w:asciiTheme="majorHAnsi" w:hAnsiTheme="majorHAnsi"/>
          <w:spacing w:val="4"/>
          <w:sz w:val="18"/>
          <w:szCs w:val="18"/>
        </w:rPr>
        <w:t>ON</w:t>
      </w:r>
      <w:r w:rsidRPr="00466765">
        <w:rPr>
          <w:rFonts w:asciiTheme="majorHAnsi" w:hAnsiTheme="majorHAnsi"/>
          <w:sz w:val="18"/>
          <w:szCs w:val="18"/>
        </w:rPr>
        <w:t>S</w:t>
      </w:r>
    </w:p>
    <w:p w14:paraId="7AADF774" w14:textId="77777777" w:rsidR="007B155F" w:rsidRPr="00466765" w:rsidRDefault="007B155F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7EFB26DB" w14:textId="77777777" w:rsidR="007B155F" w:rsidRPr="00466765" w:rsidRDefault="00466765">
      <w:pPr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pacing w:val="13"/>
          <w:sz w:val="16"/>
          <w:szCs w:val="16"/>
        </w:rPr>
        <w:t>B</w:t>
      </w:r>
      <w:r w:rsidRPr="00466765">
        <w:rPr>
          <w:rFonts w:asciiTheme="majorHAnsi" w:hAnsiTheme="majorHAnsi"/>
          <w:spacing w:val="11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c</w:t>
      </w:r>
      <w:r w:rsidRPr="00466765">
        <w:rPr>
          <w:rFonts w:asciiTheme="majorHAnsi" w:hAnsiTheme="majorHAnsi"/>
          <w:spacing w:val="2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3"/>
          <w:sz w:val="16"/>
          <w:szCs w:val="16"/>
        </w:rPr>
        <w:t>(</w:t>
      </w:r>
      <w:r w:rsidRPr="00466765">
        <w:rPr>
          <w:rFonts w:asciiTheme="majorHAnsi" w:hAnsiTheme="majorHAnsi"/>
          <w:spacing w:val="12"/>
          <w:sz w:val="16"/>
          <w:szCs w:val="16"/>
        </w:rPr>
        <w:t>H</w:t>
      </w:r>
      <w:r w:rsidRPr="00466765">
        <w:rPr>
          <w:rFonts w:asciiTheme="majorHAnsi" w:hAnsiTheme="majorHAnsi"/>
          <w:spacing w:val="15"/>
          <w:sz w:val="16"/>
          <w:szCs w:val="16"/>
        </w:rPr>
        <w:t>o</w:t>
      </w:r>
      <w:r w:rsidRPr="00466765">
        <w:rPr>
          <w:rFonts w:asciiTheme="majorHAnsi" w:hAnsiTheme="majorHAnsi"/>
          <w:spacing w:val="13"/>
          <w:sz w:val="16"/>
          <w:szCs w:val="16"/>
        </w:rPr>
        <w:t>n</w:t>
      </w:r>
      <w:r w:rsidRPr="00466765">
        <w:rPr>
          <w:rFonts w:asciiTheme="majorHAnsi" w:hAnsiTheme="majorHAnsi"/>
          <w:spacing w:val="11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 xml:space="preserve">)      </w:t>
      </w:r>
      <w:r w:rsidRPr="00466765">
        <w:rPr>
          <w:rFonts w:asciiTheme="majorHAnsi" w:hAnsiTheme="majorHAnsi"/>
          <w:spacing w:val="3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3"/>
          <w:sz w:val="16"/>
          <w:szCs w:val="16"/>
        </w:rPr>
        <w:t>W</w:t>
      </w:r>
      <w:r w:rsidRPr="00466765">
        <w:rPr>
          <w:rFonts w:asciiTheme="majorHAnsi" w:hAnsiTheme="majorHAnsi"/>
          <w:spacing w:val="12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b</w:t>
      </w:r>
      <w:r w:rsidRPr="00466765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4"/>
          <w:sz w:val="16"/>
          <w:szCs w:val="16"/>
        </w:rPr>
        <w:t>P</w:t>
      </w:r>
      <w:r w:rsidRPr="00466765">
        <w:rPr>
          <w:rFonts w:asciiTheme="majorHAnsi" w:hAnsiTheme="majorHAnsi"/>
          <w:spacing w:val="13"/>
          <w:sz w:val="16"/>
          <w:szCs w:val="16"/>
        </w:rPr>
        <w:t>r</w:t>
      </w:r>
      <w:r w:rsidRPr="00466765">
        <w:rPr>
          <w:rFonts w:asciiTheme="majorHAnsi" w:hAnsiTheme="majorHAnsi"/>
          <w:spacing w:val="15"/>
          <w:sz w:val="16"/>
          <w:szCs w:val="16"/>
        </w:rPr>
        <w:t>o</w:t>
      </w:r>
      <w:r w:rsidRPr="00466765">
        <w:rPr>
          <w:rFonts w:asciiTheme="majorHAnsi" w:hAnsiTheme="majorHAnsi"/>
          <w:spacing w:val="11"/>
          <w:sz w:val="16"/>
          <w:szCs w:val="16"/>
        </w:rPr>
        <w:t>g</w:t>
      </w:r>
      <w:r w:rsidRPr="00466765">
        <w:rPr>
          <w:rFonts w:asciiTheme="majorHAnsi" w:hAnsiTheme="majorHAnsi"/>
          <w:spacing w:val="15"/>
          <w:sz w:val="16"/>
          <w:szCs w:val="16"/>
        </w:rPr>
        <w:t>ra</w:t>
      </w:r>
      <w:r w:rsidRPr="00466765">
        <w:rPr>
          <w:rFonts w:asciiTheme="majorHAnsi" w:hAnsiTheme="majorHAnsi"/>
          <w:spacing w:val="13"/>
          <w:sz w:val="16"/>
          <w:szCs w:val="16"/>
        </w:rPr>
        <w:t>m</w:t>
      </w:r>
      <w:r w:rsidRPr="00466765">
        <w:rPr>
          <w:rFonts w:asciiTheme="majorHAnsi" w:hAnsiTheme="majorHAnsi"/>
          <w:spacing w:val="10"/>
          <w:sz w:val="16"/>
          <w:szCs w:val="16"/>
        </w:rPr>
        <w:t>m</w:t>
      </w:r>
      <w:r w:rsidRPr="00466765">
        <w:rPr>
          <w:rFonts w:asciiTheme="majorHAnsi" w:hAnsiTheme="majorHAnsi"/>
          <w:spacing w:val="14"/>
          <w:sz w:val="16"/>
          <w:szCs w:val="16"/>
        </w:rPr>
        <w:t>i</w:t>
      </w:r>
      <w:r w:rsidRPr="00466765">
        <w:rPr>
          <w:rFonts w:asciiTheme="majorHAnsi" w:hAnsiTheme="majorHAnsi"/>
          <w:spacing w:val="13"/>
          <w:sz w:val="16"/>
          <w:szCs w:val="16"/>
        </w:rPr>
        <w:t>n</w:t>
      </w:r>
      <w:r w:rsidRPr="00466765">
        <w:rPr>
          <w:rFonts w:asciiTheme="majorHAnsi" w:hAnsiTheme="majorHAnsi"/>
          <w:sz w:val="16"/>
          <w:szCs w:val="16"/>
        </w:rPr>
        <w:t>g</w:t>
      </w:r>
    </w:p>
    <w:p w14:paraId="040E9A5F" w14:textId="77777777" w:rsidR="007B155F" w:rsidRPr="00466765" w:rsidRDefault="00466765">
      <w:pPr>
        <w:spacing w:before="31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Nun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ea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t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b/>
          <w:i/>
          <w:sz w:val="16"/>
          <w:szCs w:val="16"/>
        </w:rPr>
        <w:t>n</w:t>
      </w:r>
      <w:r w:rsidRPr="00466765">
        <w:rPr>
          <w:rFonts w:asciiTheme="majorHAnsi" w:hAnsiTheme="majorHAnsi"/>
          <w:b/>
          <w:i/>
          <w:spacing w:val="-4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Uni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ve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rsit</w:t>
      </w:r>
      <w:r w:rsidRPr="00466765">
        <w:rPr>
          <w:rFonts w:asciiTheme="majorHAnsi" w:hAnsiTheme="majorHAnsi"/>
          <w:b/>
          <w:i/>
          <w:sz w:val="16"/>
          <w:szCs w:val="16"/>
        </w:rPr>
        <w:t xml:space="preserve">y    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 xml:space="preserve"> 2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z w:val="16"/>
          <w:szCs w:val="16"/>
        </w:rPr>
        <w:t>5</w:t>
      </w:r>
      <w:r w:rsidRPr="00466765">
        <w:rPr>
          <w:rFonts w:asciiTheme="majorHAnsi" w:hAnsiTheme="majorHAnsi"/>
          <w:b/>
          <w:i/>
          <w:spacing w:val="6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z w:val="16"/>
          <w:szCs w:val="16"/>
        </w:rPr>
        <w:t>-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 xml:space="preserve"> 2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z w:val="16"/>
          <w:szCs w:val="16"/>
        </w:rPr>
        <w:t>8</w:t>
      </w:r>
    </w:p>
    <w:p w14:paraId="3F44D6E6" w14:textId="77777777" w:rsidR="007B155F" w:rsidRPr="00466765" w:rsidRDefault="007B155F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4EF50BB9" w14:textId="77777777" w:rsidR="007B155F" w:rsidRPr="00466765" w:rsidRDefault="00466765">
      <w:pPr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sz w:val="16"/>
          <w:szCs w:val="16"/>
        </w:rPr>
        <w:t>A</w:t>
      </w:r>
      <w:r w:rsidRPr="00466765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4"/>
          <w:sz w:val="16"/>
          <w:szCs w:val="16"/>
        </w:rPr>
        <w:t>l</w:t>
      </w:r>
      <w:r w:rsidRPr="00466765">
        <w:rPr>
          <w:rFonts w:asciiTheme="majorHAnsi" w:hAnsiTheme="majorHAnsi"/>
          <w:spacing w:val="15"/>
          <w:sz w:val="16"/>
          <w:szCs w:val="16"/>
        </w:rPr>
        <w:t>e</w:t>
      </w:r>
      <w:r w:rsidRPr="00466765">
        <w:rPr>
          <w:rFonts w:asciiTheme="majorHAnsi" w:hAnsiTheme="majorHAnsi"/>
          <w:spacing w:val="11"/>
          <w:sz w:val="16"/>
          <w:szCs w:val="16"/>
        </w:rPr>
        <w:t>v</w:t>
      </w:r>
      <w:r w:rsidRPr="00466765">
        <w:rPr>
          <w:rFonts w:asciiTheme="majorHAnsi" w:hAnsiTheme="majorHAnsi"/>
          <w:spacing w:val="15"/>
          <w:sz w:val="16"/>
          <w:szCs w:val="16"/>
        </w:rPr>
        <w:t>e</w:t>
      </w:r>
      <w:r w:rsidRPr="00466765">
        <w:rPr>
          <w:rFonts w:asciiTheme="majorHAnsi" w:hAnsiTheme="majorHAnsi"/>
          <w:spacing w:val="14"/>
          <w:sz w:val="16"/>
          <w:szCs w:val="16"/>
        </w:rPr>
        <w:t>l</w:t>
      </w:r>
      <w:r w:rsidRPr="00466765">
        <w:rPr>
          <w:rFonts w:asciiTheme="majorHAnsi" w:hAnsiTheme="majorHAnsi"/>
          <w:spacing w:val="11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:</w:t>
      </w:r>
      <w:r w:rsidRPr="00466765">
        <w:rPr>
          <w:rFonts w:asciiTheme="majorHAnsi" w:hAnsiTheme="majorHAnsi"/>
          <w:sz w:val="16"/>
          <w:szCs w:val="16"/>
        </w:rPr>
        <w:t xml:space="preserve">           </w:t>
      </w:r>
      <w:r w:rsidRPr="00466765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2"/>
          <w:sz w:val="16"/>
          <w:szCs w:val="16"/>
        </w:rPr>
        <w:t>Ma</w:t>
      </w:r>
      <w:r w:rsidRPr="00466765">
        <w:rPr>
          <w:rFonts w:asciiTheme="majorHAnsi" w:hAnsiTheme="majorHAnsi"/>
          <w:spacing w:val="14"/>
          <w:sz w:val="16"/>
          <w:szCs w:val="16"/>
        </w:rPr>
        <w:t>t</w:t>
      </w:r>
      <w:r w:rsidRPr="00466765">
        <w:rPr>
          <w:rFonts w:asciiTheme="majorHAnsi" w:hAnsiTheme="majorHAnsi"/>
          <w:spacing w:val="13"/>
          <w:sz w:val="16"/>
          <w:szCs w:val="16"/>
        </w:rPr>
        <w:t>h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5"/>
          <w:sz w:val="16"/>
          <w:szCs w:val="16"/>
        </w:rPr>
        <w:t>(</w:t>
      </w:r>
      <w:r w:rsidRPr="00466765">
        <w:rPr>
          <w:rFonts w:asciiTheme="majorHAnsi" w:hAnsiTheme="majorHAnsi"/>
          <w:spacing w:val="12"/>
          <w:sz w:val="16"/>
          <w:szCs w:val="16"/>
        </w:rPr>
        <w:t>A</w:t>
      </w:r>
      <w:r w:rsidRPr="00466765">
        <w:rPr>
          <w:rFonts w:asciiTheme="majorHAnsi" w:hAnsiTheme="majorHAnsi"/>
          <w:sz w:val="16"/>
          <w:szCs w:val="16"/>
        </w:rPr>
        <w:t>)</w:t>
      </w:r>
      <w:r w:rsidRPr="00466765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5"/>
          <w:sz w:val="16"/>
          <w:szCs w:val="16"/>
        </w:rPr>
        <w:t>E</w:t>
      </w:r>
      <w:r w:rsidRPr="00466765">
        <w:rPr>
          <w:rFonts w:asciiTheme="majorHAnsi" w:hAnsiTheme="majorHAnsi"/>
          <w:spacing w:val="13"/>
          <w:sz w:val="16"/>
          <w:szCs w:val="16"/>
        </w:rPr>
        <w:t>ng</w:t>
      </w:r>
      <w:r w:rsidRPr="00466765">
        <w:rPr>
          <w:rFonts w:asciiTheme="majorHAnsi" w:hAnsiTheme="majorHAnsi"/>
          <w:spacing w:val="14"/>
          <w:sz w:val="16"/>
          <w:szCs w:val="16"/>
        </w:rPr>
        <w:t>l</w:t>
      </w:r>
      <w:r w:rsidRPr="00466765">
        <w:rPr>
          <w:rFonts w:asciiTheme="majorHAnsi" w:hAnsiTheme="majorHAnsi"/>
          <w:spacing w:val="12"/>
          <w:sz w:val="16"/>
          <w:szCs w:val="16"/>
        </w:rPr>
        <w:t>i</w:t>
      </w:r>
      <w:r w:rsidRPr="00466765">
        <w:rPr>
          <w:rFonts w:asciiTheme="majorHAnsi" w:hAnsiTheme="majorHAnsi"/>
          <w:spacing w:val="14"/>
          <w:sz w:val="16"/>
          <w:szCs w:val="16"/>
        </w:rPr>
        <w:t>s</w:t>
      </w:r>
      <w:r w:rsidRPr="00466765">
        <w:rPr>
          <w:rFonts w:asciiTheme="majorHAnsi" w:hAnsiTheme="majorHAnsi"/>
          <w:sz w:val="16"/>
          <w:szCs w:val="16"/>
        </w:rPr>
        <w:t>h</w:t>
      </w:r>
      <w:r w:rsidRPr="00466765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3"/>
          <w:sz w:val="16"/>
          <w:szCs w:val="16"/>
        </w:rPr>
        <w:t>(B</w:t>
      </w:r>
      <w:r w:rsidRPr="00466765">
        <w:rPr>
          <w:rFonts w:asciiTheme="majorHAnsi" w:hAnsiTheme="majorHAnsi"/>
          <w:sz w:val="16"/>
          <w:szCs w:val="16"/>
        </w:rPr>
        <w:t>)</w:t>
      </w:r>
      <w:r w:rsidRPr="00466765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5"/>
          <w:sz w:val="16"/>
          <w:szCs w:val="16"/>
        </w:rPr>
        <w:t>Te</w:t>
      </w:r>
      <w:r w:rsidRPr="00466765">
        <w:rPr>
          <w:rFonts w:asciiTheme="majorHAnsi" w:hAnsiTheme="majorHAnsi"/>
          <w:spacing w:val="12"/>
          <w:sz w:val="16"/>
          <w:szCs w:val="16"/>
        </w:rPr>
        <w:t>c</w:t>
      </w:r>
      <w:r w:rsidRPr="00466765">
        <w:rPr>
          <w:rFonts w:asciiTheme="majorHAnsi" w:hAnsiTheme="majorHAnsi"/>
          <w:spacing w:val="13"/>
          <w:sz w:val="16"/>
          <w:szCs w:val="16"/>
        </w:rPr>
        <w:t>hno</w:t>
      </w:r>
      <w:r w:rsidRPr="00466765">
        <w:rPr>
          <w:rFonts w:asciiTheme="majorHAnsi" w:hAnsiTheme="majorHAnsi"/>
          <w:spacing w:val="12"/>
          <w:sz w:val="16"/>
          <w:szCs w:val="16"/>
        </w:rPr>
        <w:t>l</w:t>
      </w:r>
      <w:r w:rsidRPr="00466765">
        <w:rPr>
          <w:rFonts w:asciiTheme="majorHAnsi" w:hAnsiTheme="majorHAnsi"/>
          <w:spacing w:val="15"/>
          <w:sz w:val="16"/>
          <w:szCs w:val="16"/>
        </w:rPr>
        <w:t>o</w:t>
      </w:r>
      <w:r w:rsidRPr="00466765">
        <w:rPr>
          <w:rFonts w:asciiTheme="majorHAnsi" w:hAnsiTheme="majorHAnsi"/>
          <w:spacing w:val="13"/>
          <w:sz w:val="16"/>
          <w:szCs w:val="16"/>
        </w:rPr>
        <w:t>g</w:t>
      </w:r>
      <w:r w:rsidRPr="00466765">
        <w:rPr>
          <w:rFonts w:asciiTheme="majorHAnsi" w:hAnsiTheme="majorHAnsi"/>
          <w:sz w:val="16"/>
          <w:szCs w:val="16"/>
        </w:rPr>
        <w:t>y</w:t>
      </w:r>
      <w:r w:rsidRPr="00466765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3"/>
          <w:sz w:val="16"/>
          <w:szCs w:val="16"/>
        </w:rPr>
        <w:t>(B</w:t>
      </w:r>
      <w:r w:rsidRPr="00466765">
        <w:rPr>
          <w:rFonts w:asciiTheme="majorHAnsi" w:hAnsiTheme="majorHAnsi"/>
          <w:sz w:val="16"/>
          <w:szCs w:val="16"/>
        </w:rPr>
        <w:t>)</w:t>
      </w:r>
      <w:r w:rsidRPr="00466765">
        <w:rPr>
          <w:rFonts w:asciiTheme="majorHAnsi" w:hAnsiTheme="majorHAnsi"/>
          <w:spacing w:val="24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4"/>
          <w:sz w:val="16"/>
          <w:szCs w:val="16"/>
        </w:rPr>
        <w:t>S</w:t>
      </w:r>
      <w:r w:rsidRPr="00466765">
        <w:rPr>
          <w:rFonts w:asciiTheme="majorHAnsi" w:hAnsiTheme="majorHAnsi"/>
          <w:spacing w:val="12"/>
          <w:sz w:val="16"/>
          <w:szCs w:val="16"/>
        </w:rPr>
        <w:t>ci</w:t>
      </w:r>
      <w:r w:rsidRPr="00466765">
        <w:rPr>
          <w:rFonts w:asciiTheme="majorHAnsi" w:hAnsiTheme="majorHAnsi"/>
          <w:spacing w:val="15"/>
          <w:sz w:val="16"/>
          <w:szCs w:val="16"/>
        </w:rPr>
        <w:t>e</w:t>
      </w:r>
      <w:r w:rsidRPr="00466765">
        <w:rPr>
          <w:rFonts w:asciiTheme="majorHAnsi" w:hAnsiTheme="majorHAnsi"/>
          <w:spacing w:val="13"/>
          <w:sz w:val="16"/>
          <w:szCs w:val="16"/>
        </w:rPr>
        <w:t>n</w:t>
      </w:r>
      <w:r w:rsidRPr="00466765">
        <w:rPr>
          <w:rFonts w:asciiTheme="majorHAnsi" w:hAnsiTheme="majorHAnsi"/>
          <w:spacing w:val="12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e</w:t>
      </w:r>
      <w:r w:rsidRPr="00466765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15"/>
          <w:sz w:val="16"/>
          <w:szCs w:val="16"/>
        </w:rPr>
        <w:t>(</w:t>
      </w:r>
      <w:r w:rsidRPr="00466765">
        <w:rPr>
          <w:rFonts w:asciiTheme="majorHAnsi" w:hAnsiTheme="majorHAnsi"/>
          <w:spacing w:val="11"/>
          <w:sz w:val="16"/>
          <w:szCs w:val="16"/>
        </w:rPr>
        <w:t>C</w:t>
      </w:r>
      <w:r w:rsidRPr="00466765">
        <w:rPr>
          <w:rFonts w:asciiTheme="majorHAnsi" w:hAnsiTheme="majorHAnsi"/>
          <w:sz w:val="16"/>
          <w:szCs w:val="16"/>
        </w:rPr>
        <w:t>)</w:t>
      </w:r>
    </w:p>
    <w:p w14:paraId="29CF8DB4" w14:textId="77777777" w:rsidR="007B155F" w:rsidRPr="00466765" w:rsidRDefault="00466765">
      <w:pPr>
        <w:spacing w:before="31"/>
        <w:rPr>
          <w:rFonts w:asciiTheme="majorHAnsi" w:hAnsiTheme="majorHAnsi"/>
          <w:sz w:val="16"/>
          <w:szCs w:val="16"/>
        </w:rPr>
      </w:pP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ove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ntr</w:t>
      </w:r>
      <w:r w:rsidRPr="00466765">
        <w:rPr>
          <w:rFonts w:asciiTheme="majorHAnsi" w:hAnsiTheme="majorHAnsi"/>
          <w:b/>
          <w:i/>
          <w:sz w:val="16"/>
          <w:szCs w:val="16"/>
        </w:rPr>
        <w:t>y</w:t>
      </w:r>
      <w:r w:rsidRPr="00466765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ntr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466765">
        <w:rPr>
          <w:rFonts w:asciiTheme="majorHAnsi" w:hAnsiTheme="majorHAnsi"/>
          <w:b/>
          <w:i/>
          <w:sz w:val="16"/>
          <w:szCs w:val="16"/>
        </w:rPr>
        <w:t>l</w:t>
      </w:r>
      <w:r w:rsidRPr="00466765">
        <w:rPr>
          <w:rFonts w:asciiTheme="majorHAnsi" w:hAnsiTheme="majorHAnsi"/>
          <w:b/>
          <w:i/>
          <w:spacing w:val="-1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b/>
          <w:i/>
          <w:spacing w:val="2"/>
          <w:sz w:val="16"/>
          <w:szCs w:val="16"/>
        </w:rPr>
        <w:t>ll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g</w:t>
      </w:r>
      <w:r w:rsidRPr="00466765">
        <w:rPr>
          <w:rFonts w:asciiTheme="majorHAnsi" w:hAnsiTheme="majorHAnsi"/>
          <w:b/>
          <w:i/>
          <w:sz w:val="16"/>
          <w:szCs w:val="16"/>
        </w:rPr>
        <w:t xml:space="preserve">e    </w:t>
      </w:r>
      <w:r w:rsidRPr="00466765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20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z w:val="16"/>
          <w:szCs w:val="16"/>
        </w:rPr>
        <w:t>3</w:t>
      </w:r>
      <w:r w:rsidRPr="00466765">
        <w:rPr>
          <w:rFonts w:asciiTheme="majorHAnsi" w:hAnsiTheme="majorHAnsi"/>
          <w:b/>
          <w:i/>
          <w:spacing w:val="7"/>
          <w:sz w:val="16"/>
          <w:szCs w:val="16"/>
        </w:rPr>
        <w:t xml:space="preserve"> </w:t>
      </w:r>
      <w:r w:rsidRPr="00466765">
        <w:rPr>
          <w:rFonts w:asciiTheme="majorHAnsi" w:hAnsiTheme="majorHAnsi"/>
          <w:b/>
          <w:i/>
          <w:sz w:val="16"/>
          <w:szCs w:val="16"/>
        </w:rPr>
        <w:t>-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 xml:space="preserve"> 2</w:t>
      </w:r>
      <w:r w:rsidRPr="00466765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pacing w:val="3"/>
          <w:sz w:val="16"/>
          <w:szCs w:val="16"/>
        </w:rPr>
        <w:t>0</w:t>
      </w:r>
      <w:r w:rsidRPr="00466765">
        <w:rPr>
          <w:rFonts w:asciiTheme="majorHAnsi" w:hAnsiTheme="majorHAnsi"/>
          <w:b/>
          <w:i/>
          <w:sz w:val="16"/>
          <w:szCs w:val="16"/>
        </w:rPr>
        <w:t>5</w:t>
      </w:r>
    </w:p>
    <w:p w14:paraId="1A7BEF89" w14:textId="77777777" w:rsidR="007B155F" w:rsidRPr="00466765" w:rsidRDefault="007B155F">
      <w:pPr>
        <w:spacing w:before="6" w:line="280" w:lineRule="exact"/>
        <w:rPr>
          <w:rFonts w:asciiTheme="majorHAnsi" w:hAnsiTheme="majorHAnsi"/>
          <w:sz w:val="22"/>
          <w:szCs w:val="22"/>
        </w:rPr>
      </w:pPr>
    </w:p>
    <w:p w14:paraId="1FA116A4" w14:textId="77777777" w:rsidR="007B155F" w:rsidRPr="00466765" w:rsidRDefault="00466765">
      <w:pPr>
        <w:rPr>
          <w:rFonts w:asciiTheme="majorHAnsi" w:hAnsiTheme="majorHAnsi"/>
          <w:sz w:val="16"/>
          <w:szCs w:val="16"/>
        </w:rPr>
        <w:sectPr w:rsidR="007B155F" w:rsidRPr="00466765">
          <w:type w:val="continuous"/>
          <w:pgSz w:w="11920" w:h="16840"/>
          <w:pgMar w:top="860" w:right="660" w:bottom="280" w:left="560" w:header="720" w:footer="720" w:gutter="0"/>
          <w:cols w:num="2" w:space="720" w:equalWidth="0">
            <w:col w:w="2158" w:space="1466"/>
            <w:col w:w="7076"/>
          </w:cols>
        </w:sectPr>
      </w:pPr>
      <w:r w:rsidRPr="00466765">
        <w:rPr>
          <w:rFonts w:asciiTheme="majorHAnsi" w:hAnsiTheme="majorHAnsi"/>
          <w:spacing w:val="6"/>
          <w:sz w:val="16"/>
          <w:szCs w:val="16"/>
        </w:rPr>
        <w:t>R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7"/>
          <w:sz w:val="16"/>
          <w:szCs w:val="16"/>
        </w:rPr>
        <w:t>F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pacing w:val="6"/>
          <w:sz w:val="16"/>
          <w:szCs w:val="16"/>
        </w:rPr>
        <w:t>R</w:t>
      </w:r>
      <w:r w:rsidRPr="00466765">
        <w:rPr>
          <w:rFonts w:asciiTheme="majorHAnsi" w:hAnsiTheme="majorHAnsi"/>
          <w:spacing w:val="10"/>
          <w:sz w:val="16"/>
          <w:szCs w:val="16"/>
        </w:rPr>
        <w:t>EN</w:t>
      </w:r>
      <w:r w:rsidRPr="00466765">
        <w:rPr>
          <w:rFonts w:asciiTheme="majorHAnsi" w:hAnsiTheme="majorHAnsi"/>
          <w:spacing w:val="6"/>
          <w:sz w:val="16"/>
          <w:szCs w:val="16"/>
        </w:rPr>
        <w:t>C</w:t>
      </w:r>
      <w:r w:rsidRPr="00466765">
        <w:rPr>
          <w:rFonts w:asciiTheme="majorHAnsi" w:hAnsiTheme="majorHAnsi"/>
          <w:spacing w:val="10"/>
          <w:sz w:val="16"/>
          <w:szCs w:val="16"/>
        </w:rPr>
        <w:t>E</w:t>
      </w:r>
      <w:r w:rsidRPr="00466765">
        <w:rPr>
          <w:rFonts w:asciiTheme="majorHAnsi" w:hAnsiTheme="majorHAnsi"/>
          <w:sz w:val="16"/>
          <w:szCs w:val="16"/>
        </w:rPr>
        <w:t>S</w:t>
      </w:r>
      <w:r w:rsidRPr="00466765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466765">
        <w:rPr>
          <w:rFonts w:asciiTheme="majorHAnsi" w:hAnsiTheme="majorHAnsi"/>
          <w:sz w:val="16"/>
          <w:szCs w:val="16"/>
        </w:rPr>
        <w:t>–</w:t>
      </w:r>
      <w:r w:rsidRPr="00466765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2"/>
          <w:sz w:val="16"/>
          <w:szCs w:val="16"/>
        </w:rPr>
        <w:t>A</w:t>
      </w:r>
      <w:r w:rsidRPr="00466765">
        <w:rPr>
          <w:rFonts w:asciiTheme="majorHAnsi" w:hAnsiTheme="majorHAnsi"/>
          <w:spacing w:val="3"/>
          <w:sz w:val="16"/>
          <w:szCs w:val="16"/>
        </w:rPr>
        <w:t>va</w:t>
      </w:r>
      <w:r w:rsidRPr="00466765">
        <w:rPr>
          <w:rFonts w:asciiTheme="majorHAnsi" w:hAnsiTheme="majorHAnsi"/>
          <w:spacing w:val="2"/>
          <w:sz w:val="16"/>
          <w:szCs w:val="16"/>
        </w:rPr>
        <w:t>i</w:t>
      </w:r>
      <w:r w:rsidRPr="00466765">
        <w:rPr>
          <w:rFonts w:asciiTheme="majorHAnsi" w:hAnsiTheme="majorHAnsi"/>
          <w:spacing w:val="4"/>
          <w:sz w:val="16"/>
          <w:szCs w:val="16"/>
        </w:rPr>
        <w:t>l</w:t>
      </w:r>
      <w:r w:rsidRPr="00466765">
        <w:rPr>
          <w:rFonts w:asciiTheme="majorHAnsi" w:hAnsiTheme="majorHAnsi"/>
          <w:spacing w:val="3"/>
          <w:sz w:val="16"/>
          <w:szCs w:val="16"/>
        </w:rPr>
        <w:t>ab</w:t>
      </w:r>
      <w:r w:rsidRPr="00466765">
        <w:rPr>
          <w:rFonts w:asciiTheme="majorHAnsi" w:hAnsiTheme="majorHAnsi"/>
          <w:spacing w:val="2"/>
          <w:sz w:val="16"/>
          <w:szCs w:val="16"/>
        </w:rPr>
        <w:t>l</w:t>
      </w:r>
      <w:r w:rsidRPr="00466765">
        <w:rPr>
          <w:rFonts w:asciiTheme="majorHAnsi" w:hAnsiTheme="majorHAnsi"/>
          <w:sz w:val="16"/>
          <w:szCs w:val="16"/>
        </w:rPr>
        <w:t xml:space="preserve">e </w:t>
      </w:r>
      <w:r w:rsidRPr="00466765">
        <w:rPr>
          <w:rFonts w:asciiTheme="majorHAnsi" w:hAnsiTheme="majorHAnsi"/>
          <w:spacing w:val="3"/>
          <w:sz w:val="16"/>
          <w:szCs w:val="16"/>
        </w:rPr>
        <w:t>o</w:t>
      </w:r>
      <w:r w:rsidRPr="00466765">
        <w:rPr>
          <w:rFonts w:asciiTheme="majorHAnsi" w:hAnsiTheme="majorHAnsi"/>
          <w:sz w:val="16"/>
          <w:szCs w:val="16"/>
        </w:rPr>
        <w:t>n</w:t>
      </w:r>
      <w:r w:rsidRPr="00466765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466765">
        <w:rPr>
          <w:rFonts w:asciiTheme="majorHAnsi" w:hAnsiTheme="majorHAnsi"/>
          <w:spacing w:val="3"/>
          <w:sz w:val="16"/>
          <w:szCs w:val="16"/>
        </w:rPr>
        <w:t>re</w:t>
      </w:r>
      <w:r w:rsidRPr="00466765">
        <w:rPr>
          <w:rFonts w:asciiTheme="majorHAnsi" w:hAnsiTheme="majorHAnsi"/>
          <w:spacing w:val="6"/>
          <w:sz w:val="16"/>
          <w:szCs w:val="16"/>
        </w:rPr>
        <w:t>q</w:t>
      </w:r>
      <w:r w:rsidRPr="00466765">
        <w:rPr>
          <w:rFonts w:asciiTheme="majorHAnsi" w:hAnsiTheme="majorHAnsi"/>
          <w:spacing w:val="1"/>
          <w:sz w:val="16"/>
          <w:szCs w:val="16"/>
        </w:rPr>
        <w:t>u</w:t>
      </w:r>
      <w:r w:rsidRPr="00466765">
        <w:rPr>
          <w:rFonts w:asciiTheme="majorHAnsi" w:hAnsiTheme="majorHAnsi"/>
          <w:spacing w:val="5"/>
          <w:sz w:val="16"/>
          <w:szCs w:val="16"/>
        </w:rPr>
        <w:t>e</w:t>
      </w:r>
      <w:r w:rsidRPr="00466765">
        <w:rPr>
          <w:rFonts w:asciiTheme="majorHAnsi" w:hAnsiTheme="majorHAnsi"/>
          <w:spacing w:val="2"/>
          <w:sz w:val="16"/>
          <w:szCs w:val="16"/>
        </w:rPr>
        <w:t>st</w:t>
      </w:r>
      <w:r w:rsidRPr="00466765">
        <w:rPr>
          <w:rFonts w:asciiTheme="majorHAnsi" w:hAnsiTheme="majorHAnsi"/>
          <w:sz w:val="16"/>
          <w:szCs w:val="16"/>
        </w:rPr>
        <w:t>.</w:t>
      </w:r>
    </w:p>
    <w:p w14:paraId="2D9C9318" w14:textId="1A9CB560" w:rsidR="007B155F" w:rsidRPr="00466765" w:rsidRDefault="007B155F">
      <w:pPr>
        <w:spacing w:before="35"/>
        <w:ind w:left="104" w:right="80"/>
        <w:rPr>
          <w:rFonts w:asciiTheme="majorHAnsi" w:hAnsiTheme="majorHAnsi"/>
          <w:sz w:val="16"/>
          <w:szCs w:val="16"/>
        </w:rPr>
      </w:pPr>
    </w:p>
    <w:sectPr w:rsidR="007B155F" w:rsidRPr="00466765">
      <w:pgSz w:w="11920" w:h="16840"/>
      <w:pgMar w:top="1200" w:right="9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C12F7F"/>
    <w:multiLevelType w:val="multilevel"/>
    <w:tmpl w:val="8E860F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55F"/>
    <w:rsid w:val="00466765"/>
    <w:rsid w:val="007B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76E7F15"/>
  <w15:docId w15:val="{8D715FFC-96F6-432A-822B-1A0FFADB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6676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6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ggi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2021-03-20T12:36:00Z</dcterms:created>
  <dcterms:modified xsi:type="dcterms:W3CDTF">2021-03-20T12:42:00Z</dcterms:modified>
</cp:coreProperties>
</file>